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6107FC0E" w14:textId="77777777" w:rsidTr="004F2927">
        <w:trPr>
          <w:trHeight w:val="1268"/>
        </w:trPr>
        <w:tc>
          <w:tcPr>
            <w:tcW w:w="1668" w:type="dxa"/>
          </w:tcPr>
          <w:p w14:paraId="25B3E702" w14:textId="77777777" w:rsidR="004702FB" w:rsidRPr="006F1DA5" w:rsidRDefault="004702FB" w:rsidP="004702FB">
            <w:pPr>
              <w:pStyle w:val="Glava"/>
              <w:rPr>
                <w:rFonts w:ascii="Arial" w:hAnsi="Arial" w:cs="Arial"/>
                <w:b/>
                <w:color w:val="000000" w:themeColor="text1"/>
              </w:rPr>
            </w:pPr>
          </w:p>
        </w:tc>
        <w:tc>
          <w:tcPr>
            <w:tcW w:w="3361" w:type="dxa"/>
          </w:tcPr>
          <w:p w14:paraId="01B1FED6" w14:textId="77777777" w:rsidR="004702FB" w:rsidRPr="006F1DA5" w:rsidRDefault="004702FB" w:rsidP="004702FB">
            <w:pPr>
              <w:pStyle w:val="Glava"/>
              <w:rPr>
                <w:rFonts w:ascii="Arial" w:hAnsi="Arial" w:cs="Arial"/>
                <w:b/>
                <w:color w:val="000000" w:themeColor="text1"/>
              </w:rPr>
            </w:pPr>
          </w:p>
        </w:tc>
        <w:tc>
          <w:tcPr>
            <w:tcW w:w="4209" w:type="dxa"/>
          </w:tcPr>
          <w:p w14:paraId="248A19AE" w14:textId="77777777" w:rsidR="004702FB" w:rsidRPr="006F1DA5" w:rsidRDefault="004702FB" w:rsidP="004702FB">
            <w:pPr>
              <w:pStyle w:val="Glava"/>
              <w:rPr>
                <w:rFonts w:ascii="Arial" w:hAnsi="Arial" w:cs="Arial"/>
                <w:b/>
                <w:color w:val="000000" w:themeColor="text1"/>
              </w:rPr>
            </w:pPr>
          </w:p>
        </w:tc>
      </w:tr>
    </w:tbl>
    <w:p w14:paraId="335D5C50" w14:textId="6B8C6037" w:rsidR="000F7627" w:rsidRPr="00590863" w:rsidRDefault="000F7627" w:rsidP="00BA079D">
      <w:pPr>
        <w:spacing w:before="225" w:after="225" w:line="240" w:lineRule="auto"/>
        <w:ind w:left="7788"/>
        <w:jc w:val="both"/>
        <w:rPr>
          <w:rFonts w:ascii="Arial" w:hAnsi="Arial" w:cs="Arial"/>
          <w:sz w:val="18"/>
          <w:szCs w:val="18"/>
        </w:rPr>
      </w:pPr>
      <w:r>
        <w:rPr>
          <w:rFonts w:ascii="Arial" w:hAnsi="Arial" w:cs="Arial"/>
          <w:color w:val="000000"/>
          <w:sz w:val="18"/>
          <w:szCs w:val="18"/>
        </w:rPr>
        <w:t> </w:t>
      </w:r>
      <w:r w:rsidRPr="00590863">
        <w:rPr>
          <w:rFonts w:ascii="Arial" w:hAnsi="Arial" w:cs="Arial"/>
          <w:sz w:val="18"/>
          <w:szCs w:val="18"/>
        </w:rPr>
        <w:t>Obrazec št: 5</w:t>
      </w:r>
    </w:p>
    <w:p w14:paraId="056989AB" w14:textId="77777777" w:rsidR="000F7627" w:rsidRDefault="000F762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3CD30A5C" w14:textId="77777777" w:rsidR="000F7627" w:rsidRDefault="000F7627" w:rsidP="00EB2A75">
      <w:pPr>
        <w:spacing w:after="120"/>
        <w:rPr>
          <w:rFonts w:ascii="Arial" w:hAnsi="Arial" w:cs="Arial"/>
        </w:rPr>
      </w:pPr>
    </w:p>
    <w:p w14:paraId="07414FD4" w14:textId="77777777" w:rsidR="00B279A6" w:rsidRDefault="000F7627">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6FA03AC6" w14:textId="77777777" w:rsidR="00B279A6" w:rsidRDefault="000F7627">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B279A6" w14:paraId="4FDD50A3" w14:textId="77777777">
        <w:tc>
          <w:tcPr>
            <w:tcW w:w="0" w:type="auto"/>
            <w:tcMar>
              <w:top w:w="0" w:type="auto"/>
              <w:bottom w:w="0" w:type="auto"/>
            </w:tcMar>
          </w:tcPr>
          <w:p w14:paraId="70FBB80F" w14:textId="77777777" w:rsidR="00B279A6" w:rsidRDefault="000F7627">
            <w:pPr>
              <w:numPr>
                <w:ilvl w:val="0"/>
                <w:numId w:val="18"/>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03D11AA7" w14:textId="77777777" w:rsidR="00B279A6" w:rsidRDefault="000F7627">
            <w:pPr>
              <w:numPr>
                <w:ilvl w:val="0"/>
                <w:numId w:val="18"/>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07F82E3F" w14:textId="77777777" w:rsidR="00B279A6" w:rsidRDefault="000F7627">
            <w:pPr>
              <w:numPr>
                <w:ilvl w:val="0"/>
                <w:numId w:val="18"/>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5712D57E" w14:textId="77777777" w:rsidR="00B279A6" w:rsidRDefault="000F7627">
            <w:pPr>
              <w:numPr>
                <w:ilvl w:val="0"/>
                <w:numId w:val="18"/>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8951BDE" w14:textId="77777777" w:rsidR="00B279A6" w:rsidRDefault="000F7627">
            <w:pPr>
              <w:numPr>
                <w:ilvl w:val="0"/>
                <w:numId w:val="18"/>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B5AC600" w14:textId="77777777" w:rsidR="00B279A6" w:rsidRDefault="000F7627">
            <w:pPr>
              <w:numPr>
                <w:ilvl w:val="0"/>
                <w:numId w:val="1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46ACA3D" w14:textId="77777777" w:rsidR="00B279A6" w:rsidRDefault="000F7627">
            <w:pPr>
              <w:numPr>
                <w:ilvl w:val="0"/>
                <w:numId w:val="18"/>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86B6C2E" w14:textId="77777777" w:rsidR="00B279A6" w:rsidRDefault="000F7627">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C22214A" w14:textId="77777777" w:rsidR="00B279A6" w:rsidRDefault="000F7627">
      <w:pPr>
        <w:spacing w:before="225" w:after="225" w:line="240" w:lineRule="auto"/>
        <w:jc w:val="center"/>
      </w:pPr>
      <w:r>
        <w:rPr>
          <w:rFonts w:ascii="Arial" w:hAnsi="Arial" w:cs="Arial"/>
          <w:b/>
          <w:bCs/>
          <w:color w:val="000000"/>
          <w:sz w:val="21"/>
          <w:szCs w:val="21"/>
        </w:rPr>
        <w:t>in</w:t>
      </w:r>
    </w:p>
    <w:p w14:paraId="5463E208" w14:textId="77777777" w:rsidR="00B279A6" w:rsidRDefault="000F7627">
      <w:pPr>
        <w:spacing w:before="225" w:after="225" w:line="240" w:lineRule="auto"/>
        <w:jc w:val="center"/>
      </w:pPr>
      <w:r>
        <w:rPr>
          <w:rFonts w:ascii="Arial" w:hAnsi="Arial" w:cs="Arial"/>
          <w:b/>
          <w:bCs/>
          <w:color w:val="000000"/>
          <w:sz w:val="21"/>
          <w:szCs w:val="21"/>
        </w:rPr>
        <w:t>POOBLASTILO</w:t>
      </w:r>
    </w:p>
    <w:p w14:paraId="16E3380E" w14:textId="77777777" w:rsidR="00B279A6" w:rsidRDefault="000F7627">
      <w:pPr>
        <w:spacing w:before="225" w:after="225" w:line="240" w:lineRule="auto"/>
        <w:jc w:val="both"/>
      </w:pPr>
      <w:r>
        <w:rPr>
          <w:rFonts w:ascii="Arial" w:hAnsi="Arial" w:cs="Arial"/>
          <w:color w:val="000000"/>
          <w:sz w:val="18"/>
          <w:szCs w:val="18"/>
        </w:rPr>
        <w:t>Pooblaščamo naročnika SPLOŠNA BOLNIŠNICA NOVO MESTO,Šmihelska cesta 1, 8000 Novo mesto,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B279A6" w14:paraId="1C2B942C"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EA4130" w14:textId="77777777" w:rsidR="00B279A6" w:rsidRDefault="000F7627">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38895" w14:textId="77777777" w:rsidR="00B279A6" w:rsidRDefault="000F7627">
            <w:r>
              <w:rPr>
                <w:rFonts w:ascii="Arial" w:hAnsi="Arial" w:cs="Arial"/>
                <w:color w:val="000000"/>
                <w:position w:val="-2"/>
                <w:sz w:val="18"/>
                <w:szCs w:val="18"/>
              </w:rPr>
              <w:t> </w:t>
            </w:r>
          </w:p>
        </w:tc>
      </w:tr>
      <w:tr w:rsidR="00B279A6" w14:paraId="5C716493"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E01FDE" w14:textId="77777777" w:rsidR="00B279A6" w:rsidRDefault="000F7627">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337738" w14:textId="77777777" w:rsidR="00B279A6" w:rsidRDefault="000F7627">
            <w:r>
              <w:rPr>
                <w:rFonts w:ascii="Arial" w:hAnsi="Arial" w:cs="Arial"/>
                <w:color w:val="000000"/>
                <w:position w:val="-2"/>
                <w:sz w:val="18"/>
                <w:szCs w:val="18"/>
              </w:rPr>
              <w:t> </w:t>
            </w:r>
          </w:p>
        </w:tc>
      </w:tr>
      <w:tr w:rsidR="00B279A6" w14:paraId="55D429C2"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2C5551" w14:textId="77777777" w:rsidR="00B279A6" w:rsidRDefault="000F7627">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D1A5D9" w14:textId="77777777" w:rsidR="00B279A6" w:rsidRDefault="000F7627">
            <w:r>
              <w:rPr>
                <w:rFonts w:ascii="Arial" w:hAnsi="Arial" w:cs="Arial"/>
                <w:color w:val="000000"/>
                <w:position w:val="-2"/>
                <w:sz w:val="18"/>
                <w:szCs w:val="18"/>
              </w:rPr>
              <w:t> </w:t>
            </w:r>
          </w:p>
        </w:tc>
      </w:tr>
      <w:tr w:rsidR="00B279A6" w14:paraId="177EA35D"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52CC98" w14:textId="77777777" w:rsidR="00B279A6" w:rsidRDefault="000F7627">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7FCA3F" w14:textId="77777777" w:rsidR="00B279A6" w:rsidRDefault="000F7627">
            <w:r>
              <w:rPr>
                <w:rFonts w:ascii="Arial" w:hAnsi="Arial" w:cs="Arial"/>
                <w:color w:val="000000"/>
                <w:position w:val="-2"/>
                <w:sz w:val="18"/>
                <w:szCs w:val="18"/>
              </w:rPr>
              <w:t> </w:t>
            </w:r>
          </w:p>
        </w:tc>
      </w:tr>
      <w:tr w:rsidR="00B279A6" w14:paraId="3BA2C1E3"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4DDD68" w14:textId="77777777" w:rsidR="00B279A6" w:rsidRDefault="000F7627">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33C894" w14:textId="77777777" w:rsidR="00B279A6" w:rsidRDefault="000F7627">
            <w:r>
              <w:rPr>
                <w:rFonts w:ascii="Arial" w:hAnsi="Arial" w:cs="Arial"/>
                <w:color w:val="000000"/>
                <w:position w:val="-2"/>
                <w:sz w:val="18"/>
                <w:szCs w:val="18"/>
              </w:rPr>
              <w:t> </w:t>
            </w:r>
          </w:p>
        </w:tc>
      </w:tr>
    </w:tbl>
    <w:p w14:paraId="6DF4FF7F" w14:textId="77777777" w:rsidR="00B279A6" w:rsidRDefault="000F7627">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B279A6" w14:paraId="624C5F4B" w14:textId="77777777">
        <w:tc>
          <w:tcPr>
            <w:tcW w:w="4080" w:type="dxa"/>
            <w:tcMar>
              <w:top w:w="75" w:type="dxa"/>
              <w:bottom w:w="75" w:type="dxa"/>
            </w:tcMar>
            <w:vAlign w:val="center"/>
          </w:tcPr>
          <w:p w14:paraId="6AFAA9C3" w14:textId="77777777" w:rsidR="00B279A6" w:rsidRDefault="000F7627">
            <w:r>
              <w:rPr>
                <w:rFonts w:ascii="Arial" w:hAnsi="Arial" w:cs="Arial"/>
                <w:color w:val="000000"/>
                <w:position w:val="-2"/>
                <w:sz w:val="18"/>
                <w:szCs w:val="18"/>
              </w:rPr>
              <w:lastRenderedPageBreak/>
              <w:t>Kraj in datum:</w:t>
            </w:r>
          </w:p>
        </w:tc>
        <w:tc>
          <w:tcPr>
            <w:tcW w:w="0" w:type="auto"/>
            <w:tcMar>
              <w:top w:w="75" w:type="dxa"/>
              <w:bottom w:w="75" w:type="dxa"/>
            </w:tcMar>
            <w:vAlign w:val="center"/>
          </w:tcPr>
          <w:p w14:paraId="2D4F9D25" w14:textId="77777777" w:rsidR="00B279A6" w:rsidRDefault="000F7627">
            <w:r>
              <w:rPr>
                <w:rFonts w:ascii="Arial" w:hAnsi="Arial" w:cs="Arial"/>
                <w:color w:val="000000"/>
                <w:position w:val="-2"/>
                <w:sz w:val="18"/>
                <w:szCs w:val="18"/>
              </w:rPr>
              <w:t>Ime in priimek: _____________________</w:t>
            </w:r>
          </w:p>
        </w:tc>
      </w:tr>
      <w:tr w:rsidR="00B279A6" w14:paraId="20710DAF" w14:textId="77777777">
        <w:tc>
          <w:tcPr>
            <w:tcW w:w="4080" w:type="dxa"/>
            <w:tcMar>
              <w:top w:w="75" w:type="dxa"/>
              <w:bottom w:w="75" w:type="dxa"/>
            </w:tcMar>
            <w:vAlign w:val="center"/>
          </w:tcPr>
          <w:p w14:paraId="26F0ABB2" w14:textId="77777777" w:rsidR="00B279A6" w:rsidRDefault="000F7627">
            <w:r>
              <w:rPr>
                <w:rFonts w:ascii="Arial" w:hAnsi="Arial" w:cs="Arial"/>
                <w:color w:val="000000"/>
                <w:position w:val="-2"/>
                <w:sz w:val="18"/>
                <w:szCs w:val="18"/>
              </w:rPr>
              <w:t> </w:t>
            </w:r>
          </w:p>
        </w:tc>
        <w:tc>
          <w:tcPr>
            <w:tcW w:w="0" w:type="auto"/>
            <w:tcMar>
              <w:top w:w="75" w:type="dxa"/>
              <w:bottom w:w="75" w:type="dxa"/>
            </w:tcMar>
            <w:vAlign w:val="center"/>
          </w:tcPr>
          <w:p w14:paraId="79F79145" w14:textId="77777777" w:rsidR="00B279A6" w:rsidRDefault="00B279A6"/>
          <w:p w14:paraId="298CFA74" w14:textId="77777777" w:rsidR="00B279A6" w:rsidRDefault="000F7627">
            <w:pPr>
              <w:jc w:val="center"/>
            </w:pPr>
            <w:r>
              <w:rPr>
                <w:rFonts w:ascii="Arial" w:hAnsi="Arial" w:cs="Arial"/>
                <w:color w:val="A9A9A9"/>
                <w:position w:val="-2"/>
                <w:sz w:val="18"/>
                <w:szCs w:val="18"/>
              </w:rPr>
              <w:t>(žig in podpis)</w:t>
            </w:r>
          </w:p>
        </w:tc>
      </w:tr>
    </w:tbl>
    <w:p w14:paraId="62162E62" w14:textId="77777777" w:rsidR="00B279A6" w:rsidRDefault="000F7627">
      <w:pPr>
        <w:spacing w:before="525" w:after="225" w:line="240" w:lineRule="auto"/>
        <w:jc w:val="both"/>
      </w:pPr>
      <w:r>
        <w:rPr>
          <w:rFonts w:ascii="Arial" w:hAnsi="Arial" w:cs="Arial"/>
          <w:color w:val="000000"/>
          <w:sz w:val="18"/>
          <w:szCs w:val="18"/>
        </w:rPr>
        <w:t> </w:t>
      </w:r>
    </w:p>
    <w:p w14:paraId="07FE58B2" w14:textId="77777777" w:rsidR="00B279A6" w:rsidRDefault="00B279A6">
      <w:pPr>
        <w:sectPr w:rsidR="00B279A6" w:rsidSect="006E7A2B">
          <w:footerReference w:type="default" r:id="rId8"/>
          <w:pgSz w:w="11906" w:h="16838"/>
          <w:pgMar w:top="1418" w:right="1418" w:bottom="1418" w:left="1418" w:header="567" w:footer="596" w:gutter="0"/>
          <w:cols w:space="708"/>
          <w:docGrid w:linePitch="360"/>
        </w:sectPr>
      </w:pPr>
    </w:p>
    <w:p w14:paraId="439D5824" w14:textId="77777777" w:rsidR="000F7627" w:rsidRPr="00590863" w:rsidRDefault="000F7627"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064B2EC1" w14:textId="77777777" w:rsidR="000F7627" w:rsidRPr="00252358" w:rsidRDefault="000F7627" w:rsidP="00252358"/>
    <w:p w14:paraId="0D4D5525" w14:textId="77777777" w:rsidR="000F7627" w:rsidRDefault="000F762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6AC8144D" w14:textId="77777777" w:rsidR="000F7627" w:rsidRDefault="000F7627" w:rsidP="00EB2A75">
      <w:pPr>
        <w:spacing w:after="120"/>
        <w:rPr>
          <w:rFonts w:ascii="Arial" w:hAnsi="Arial" w:cs="Arial"/>
        </w:rPr>
      </w:pPr>
    </w:p>
    <w:p w14:paraId="18BFC017" w14:textId="61B2D80D" w:rsidR="00B279A6" w:rsidRDefault="000F7627">
      <w:pPr>
        <w:spacing w:before="225" w:after="225" w:line="240" w:lineRule="auto"/>
        <w:jc w:val="both"/>
      </w:pPr>
      <w:r>
        <w:rPr>
          <w:rFonts w:ascii="Arial" w:hAnsi="Arial" w:cs="Arial"/>
          <w:color w:val="000000"/>
          <w:sz w:val="18"/>
          <w:szCs w:val="18"/>
        </w:rPr>
        <w:t>V zvezi z javnim naročilom »</w:t>
      </w:r>
      <w:r w:rsidR="006A19AB" w:rsidRPr="006A19AB">
        <w:rPr>
          <w:rFonts w:ascii="Arial" w:hAnsi="Arial" w:cs="Arial"/>
          <w:color w:val="000000"/>
          <w:sz w:val="18"/>
          <w:szCs w:val="18"/>
        </w:rPr>
        <w:t>NAKUP DIGITALNEGA RTG APARATA</w:t>
      </w:r>
      <w:r>
        <w:rPr>
          <w:rFonts w:ascii="Arial" w:hAnsi="Arial" w:cs="Arial"/>
          <w:color w:val="000000"/>
          <w:sz w:val="18"/>
          <w:szCs w:val="18"/>
        </w:rPr>
        <w:t>«,</w:t>
      </w:r>
    </w:p>
    <w:p w14:paraId="0F38FE69" w14:textId="77777777" w:rsidR="00B279A6" w:rsidRDefault="000F7627">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884C3A2" w14:textId="77777777" w:rsidR="00B279A6" w:rsidRDefault="000F7627">
      <w:pPr>
        <w:spacing w:before="225" w:after="225" w:line="240" w:lineRule="auto"/>
        <w:jc w:val="both"/>
      </w:pPr>
      <w:r>
        <w:rPr>
          <w:rFonts w:ascii="Arial" w:hAnsi="Arial" w:cs="Arial"/>
          <w:color w:val="000000"/>
          <w:sz w:val="18"/>
          <w:szCs w:val="18"/>
        </w:rPr>
        <w:t>Izjavljamo (ustrezno označi):</w:t>
      </w:r>
    </w:p>
    <w:p w14:paraId="3851EE40" w14:textId="77777777" w:rsidR="00B279A6" w:rsidRDefault="000F7627">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3A2DE345" w14:textId="77777777" w:rsidR="00B279A6" w:rsidRDefault="000F7627">
      <w:pPr>
        <w:spacing w:before="225" w:after="225" w:line="240" w:lineRule="auto"/>
        <w:jc w:val="both"/>
      </w:pPr>
      <w:r>
        <w:rPr>
          <w:rFonts w:ascii="Arial" w:hAnsi="Arial" w:cs="Arial"/>
          <w:color w:val="000000"/>
          <w:sz w:val="18"/>
          <w:szCs w:val="18"/>
        </w:rPr>
        <w:t>[   ] NE zahtevamo izvedbe neposrednih plačil.</w:t>
      </w:r>
    </w:p>
    <w:p w14:paraId="0D7495A0" w14:textId="77777777" w:rsidR="00B279A6" w:rsidRDefault="000F7627">
      <w:pPr>
        <w:spacing w:before="225" w:after="225" w:line="240" w:lineRule="auto"/>
        <w:jc w:val="both"/>
      </w:pPr>
      <w:r>
        <w:rPr>
          <w:rFonts w:ascii="Arial" w:hAnsi="Arial" w:cs="Arial"/>
          <w:color w:val="000000"/>
          <w:sz w:val="18"/>
          <w:szCs w:val="18"/>
        </w:rPr>
        <w:t> </w:t>
      </w:r>
    </w:p>
    <w:p w14:paraId="4C9CE082" w14:textId="77777777" w:rsidR="00B279A6" w:rsidRDefault="000F7627">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B279A6" w14:paraId="6BD27511" w14:textId="77777777">
        <w:tc>
          <w:tcPr>
            <w:tcW w:w="4080" w:type="dxa"/>
            <w:tcMar>
              <w:top w:w="75" w:type="dxa"/>
              <w:bottom w:w="75" w:type="dxa"/>
            </w:tcMar>
            <w:vAlign w:val="center"/>
          </w:tcPr>
          <w:p w14:paraId="395DBCB6" w14:textId="77777777" w:rsidR="00B279A6" w:rsidRDefault="000F7627">
            <w:r>
              <w:rPr>
                <w:rFonts w:ascii="Arial" w:hAnsi="Arial" w:cs="Arial"/>
                <w:color w:val="000000"/>
                <w:position w:val="-2"/>
                <w:sz w:val="18"/>
                <w:szCs w:val="18"/>
              </w:rPr>
              <w:t>Kraj in datum:</w:t>
            </w:r>
          </w:p>
        </w:tc>
        <w:tc>
          <w:tcPr>
            <w:tcW w:w="0" w:type="auto"/>
            <w:tcMar>
              <w:top w:w="75" w:type="dxa"/>
              <w:bottom w:w="75" w:type="dxa"/>
            </w:tcMar>
            <w:vAlign w:val="center"/>
          </w:tcPr>
          <w:p w14:paraId="5C1D51A8" w14:textId="77777777" w:rsidR="00B279A6" w:rsidRDefault="000F7627">
            <w:r>
              <w:rPr>
                <w:rFonts w:ascii="Arial" w:hAnsi="Arial" w:cs="Arial"/>
                <w:color w:val="000000"/>
                <w:position w:val="-2"/>
                <w:sz w:val="18"/>
                <w:szCs w:val="18"/>
              </w:rPr>
              <w:t>Ime in priimek: _____________________</w:t>
            </w:r>
          </w:p>
        </w:tc>
      </w:tr>
      <w:tr w:rsidR="00B279A6" w14:paraId="6DBDEA70" w14:textId="77777777">
        <w:tc>
          <w:tcPr>
            <w:tcW w:w="4080" w:type="dxa"/>
            <w:tcMar>
              <w:top w:w="75" w:type="dxa"/>
              <w:bottom w:w="75" w:type="dxa"/>
            </w:tcMar>
            <w:vAlign w:val="center"/>
          </w:tcPr>
          <w:p w14:paraId="03E2019E" w14:textId="77777777" w:rsidR="00B279A6" w:rsidRDefault="000F7627">
            <w:r>
              <w:rPr>
                <w:rFonts w:ascii="Arial" w:hAnsi="Arial" w:cs="Arial"/>
                <w:color w:val="000000"/>
                <w:position w:val="-2"/>
                <w:sz w:val="18"/>
                <w:szCs w:val="18"/>
              </w:rPr>
              <w:t> </w:t>
            </w:r>
          </w:p>
        </w:tc>
        <w:tc>
          <w:tcPr>
            <w:tcW w:w="0" w:type="auto"/>
            <w:tcMar>
              <w:top w:w="75" w:type="dxa"/>
              <w:bottom w:w="75" w:type="dxa"/>
            </w:tcMar>
            <w:vAlign w:val="center"/>
          </w:tcPr>
          <w:p w14:paraId="1064C85E" w14:textId="77777777" w:rsidR="00B279A6" w:rsidRDefault="00B279A6"/>
          <w:p w14:paraId="056779F2" w14:textId="77777777" w:rsidR="00B279A6" w:rsidRDefault="000F7627">
            <w:pPr>
              <w:jc w:val="center"/>
            </w:pPr>
            <w:r>
              <w:rPr>
                <w:rFonts w:ascii="Arial" w:hAnsi="Arial" w:cs="Arial"/>
                <w:color w:val="A9A9A9"/>
                <w:position w:val="-2"/>
                <w:sz w:val="18"/>
                <w:szCs w:val="18"/>
              </w:rPr>
              <w:t>(žig in podpis)</w:t>
            </w:r>
          </w:p>
        </w:tc>
      </w:tr>
    </w:tbl>
    <w:p w14:paraId="29D7CD5D" w14:textId="77777777" w:rsidR="00B279A6" w:rsidRDefault="000F7627">
      <w:pPr>
        <w:spacing w:before="225" w:after="225" w:line="240" w:lineRule="auto"/>
        <w:jc w:val="both"/>
      </w:pPr>
      <w:r>
        <w:rPr>
          <w:rFonts w:ascii="Arial" w:hAnsi="Arial" w:cs="Arial"/>
          <w:color w:val="000000"/>
          <w:sz w:val="18"/>
          <w:szCs w:val="18"/>
        </w:rPr>
        <w:t> </w:t>
      </w:r>
    </w:p>
    <w:p w14:paraId="56EE3A3B" w14:textId="77777777" w:rsidR="00B279A6" w:rsidRDefault="000F7627">
      <w:pPr>
        <w:spacing w:before="225" w:after="225" w:line="240" w:lineRule="auto"/>
        <w:jc w:val="both"/>
      </w:pPr>
      <w:r>
        <w:rPr>
          <w:rFonts w:ascii="Arial" w:hAnsi="Arial" w:cs="Arial"/>
          <w:color w:val="000000"/>
          <w:sz w:val="18"/>
          <w:szCs w:val="18"/>
        </w:rPr>
        <w:t> </w:t>
      </w:r>
    </w:p>
    <w:p w14:paraId="0C3CD449" w14:textId="77777777" w:rsidR="00B279A6" w:rsidRDefault="000F7627">
      <w:pPr>
        <w:spacing w:before="225" w:after="225" w:line="240" w:lineRule="auto"/>
        <w:jc w:val="both"/>
      </w:pPr>
      <w:r>
        <w:rPr>
          <w:rFonts w:ascii="Arial" w:hAnsi="Arial" w:cs="Arial"/>
          <w:color w:val="000000"/>
          <w:sz w:val="18"/>
          <w:szCs w:val="18"/>
        </w:rPr>
        <w:t> </w:t>
      </w:r>
    </w:p>
    <w:p w14:paraId="14A8A8BF" w14:textId="77777777" w:rsidR="00B279A6" w:rsidRDefault="000F7627">
      <w:pPr>
        <w:spacing w:before="225" w:after="225" w:line="240" w:lineRule="auto"/>
        <w:jc w:val="both"/>
      </w:pPr>
      <w:r>
        <w:rPr>
          <w:rFonts w:ascii="Arial" w:hAnsi="Arial" w:cs="Arial"/>
          <w:b/>
          <w:bCs/>
          <w:i/>
          <w:iCs/>
          <w:color w:val="000000"/>
          <w:sz w:val="18"/>
          <w:szCs w:val="18"/>
          <w:u w:val="single"/>
        </w:rPr>
        <w:t>Opomba:</w:t>
      </w:r>
    </w:p>
    <w:p w14:paraId="255E7204" w14:textId="77777777" w:rsidR="00B279A6" w:rsidRDefault="000F7627">
      <w:pPr>
        <w:spacing w:before="225" w:after="225" w:line="240" w:lineRule="auto"/>
        <w:jc w:val="both"/>
      </w:pPr>
      <w:r>
        <w:rPr>
          <w:rFonts w:ascii="Arial" w:hAnsi="Arial" w:cs="Arial"/>
          <w:i/>
          <w:iCs/>
          <w:color w:val="000000"/>
          <w:sz w:val="18"/>
          <w:szCs w:val="18"/>
        </w:rPr>
        <w:t>V primeru večjega števila podizvajalcev se obrazec fotokopira.</w:t>
      </w:r>
    </w:p>
    <w:p w14:paraId="3348D9FF" w14:textId="77777777" w:rsidR="00B279A6" w:rsidRDefault="00B279A6">
      <w:pPr>
        <w:sectPr w:rsidR="00B279A6" w:rsidSect="006E7A2B">
          <w:footerReference w:type="default" r:id="rId9"/>
          <w:pgSz w:w="11906" w:h="16838"/>
          <w:pgMar w:top="1418" w:right="1418" w:bottom="1418" w:left="1418" w:header="567" w:footer="596" w:gutter="0"/>
          <w:cols w:space="708"/>
          <w:docGrid w:linePitch="360"/>
        </w:sectPr>
      </w:pPr>
    </w:p>
    <w:p w14:paraId="0CDFDD9D" w14:textId="77777777" w:rsidR="000F7627" w:rsidRPr="00590863" w:rsidRDefault="000F7627"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03457893" w14:textId="77777777" w:rsidR="000F7627" w:rsidRPr="00252358" w:rsidRDefault="000F7627" w:rsidP="00252358"/>
    <w:p w14:paraId="1B2F5D25" w14:textId="77777777" w:rsidR="000F7627" w:rsidRDefault="000F762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031521B3" w14:textId="77777777" w:rsidR="000F7627" w:rsidRDefault="000F7627" w:rsidP="00EB2A75">
      <w:pPr>
        <w:spacing w:after="120"/>
        <w:rPr>
          <w:rFonts w:ascii="Arial" w:hAnsi="Arial" w:cs="Arial"/>
        </w:rPr>
      </w:pPr>
    </w:p>
    <w:p w14:paraId="5CBA7E8E" w14:textId="212334E4" w:rsidR="00B279A6" w:rsidRDefault="000F7627">
      <w:pPr>
        <w:spacing w:before="225" w:after="225" w:line="240" w:lineRule="auto"/>
        <w:jc w:val="both"/>
      </w:pPr>
      <w:r>
        <w:rPr>
          <w:rFonts w:ascii="Arial" w:hAnsi="Arial" w:cs="Arial"/>
          <w:color w:val="000000"/>
          <w:sz w:val="18"/>
          <w:szCs w:val="18"/>
        </w:rPr>
        <w:t>Pri izvedbi javnega naročila »</w:t>
      </w:r>
      <w:r w:rsidR="006A19AB" w:rsidRPr="006A19AB">
        <w:rPr>
          <w:rFonts w:ascii="Arial" w:hAnsi="Arial" w:cs="Arial"/>
          <w:b/>
          <w:bCs/>
          <w:color w:val="000000"/>
          <w:sz w:val="18"/>
          <w:szCs w:val="18"/>
        </w:rPr>
        <w:t>NAKUP DIGITALNEGA RTG APARATA</w:t>
      </w:r>
      <w:r>
        <w:rPr>
          <w:rFonts w:ascii="Arial" w:hAnsi="Arial" w:cs="Arial"/>
          <w:color w:val="000000"/>
          <w:sz w:val="18"/>
          <w:szCs w:val="18"/>
        </w:rPr>
        <w:t>«,</w:t>
      </w:r>
    </w:p>
    <w:p w14:paraId="79960612" w14:textId="77777777" w:rsidR="00B279A6" w:rsidRDefault="000F7627">
      <w:pPr>
        <w:spacing w:before="225" w:after="225" w:line="240" w:lineRule="auto"/>
        <w:jc w:val="both"/>
      </w:pPr>
      <w:r>
        <w:rPr>
          <w:rFonts w:ascii="Arial" w:hAnsi="Arial" w:cs="Arial"/>
          <w:color w:val="000000"/>
          <w:sz w:val="18"/>
          <w:szCs w:val="18"/>
        </w:rPr>
        <w:t>izjavljamo, da (ustrezno označi in izpolni):</w:t>
      </w:r>
    </w:p>
    <w:p w14:paraId="0B73D462" w14:textId="77777777" w:rsidR="00B279A6" w:rsidRDefault="000F7627">
      <w:pPr>
        <w:spacing w:before="225" w:after="225" w:line="240" w:lineRule="auto"/>
        <w:jc w:val="both"/>
      </w:pPr>
      <w:r>
        <w:rPr>
          <w:rFonts w:ascii="Arial" w:hAnsi="Arial" w:cs="Arial"/>
          <w:b/>
          <w:bCs/>
          <w:color w:val="000000"/>
          <w:sz w:val="18"/>
          <w:szCs w:val="18"/>
        </w:rPr>
        <w:t>[   ] ne nastopamo s podizvajalci</w:t>
      </w:r>
    </w:p>
    <w:p w14:paraId="75A7602E" w14:textId="77777777" w:rsidR="00B279A6" w:rsidRDefault="000F7627">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B279A6" w14:paraId="210ECC14"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121C7D6" w14:textId="77777777" w:rsidR="00B279A6" w:rsidRDefault="000F7627">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7FC31C8" w14:textId="77777777" w:rsidR="00B279A6" w:rsidRDefault="000F7627">
            <w:r>
              <w:rPr>
                <w:rFonts w:ascii="Arial" w:hAnsi="Arial" w:cs="Arial"/>
                <w:color w:val="000000"/>
                <w:position w:val="-2"/>
                <w:sz w:val="18"/>
                <w:szCs w:val="18"/>
              </w:rPr>
              <w:t> </w:t>
            </w:r>
          </w:p>
        </w:tc>
      </w:tr>
      <w:tr w:rsidR="00B279A6" w14:paraId="2F4811A7"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FB7F002" w14:textId="77777777" w:rsidR="00B279A6" w:rsidRDefault="000F7627">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E7F6746" w14:textId="77777777" w:rsidR="00B279A6" w:rsidRDefault="000F7627">
            <w:pPr>
              <w:spacing w:before="135" w:after="135"/>
              <w:jc w:val="both"/>
              <w:textAlignment w:val="center"/>
            </w:pPr>
            <w:r>
              <w:rPr>
                <w:rFonts w:ascii="Arial" w:hAnsi="Arial" w:cs="Arial"/>
                <w:color w:val="000000"/>
                <w:position w:val="-2"/>
                <w:sz w:val="18"/>
                <w:szCs w:val="18"/>
              </w:rPr>
              <w:t>Opis del, ki jih bo izvedel podizvajalec:</w:t>
            </w:r>
          </w:p>
          <w:p w14:paraId="58A9CD82" w14:textId="77777777" w:rsidR="00B279A6" w:rsidRDefault="000F7627">
            <w:pPr>
              <w:spacing w:before="135" w:after="135"/>
              <w:jc w:val="both"/>
              <w:textAlignment w:val="center"/>
            </w:pPr>
            <w:r>
              <w:rPr>
                <w:rFonts w:ascii="Arial" w:hAnsi="Arial" w:cs="Arial"/>
                <w:color w:val="000000"/>
                <w:position w:val="-2"/>
                <w:sz w:val="18"/>
                <w:szCs w:val="18"/>
              </w:rPr>
              <w:t> </w:t>
            </w:r>
          </w:p>
          <w:p w14:paraId="053DCF58" w14:textId="77777777" w:rsidR="00B279A6" w:rsidRDefault="000F7627">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B279A6" w14:paraId="1900AEED"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AD9ED5C" w14:textId="77777777" w:rsidR="00B279A6" w:rsidRDefault="000F7627">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573DD62" w14:textId="77777777" w:rsidR="00B279A6" w:rsidRDefault="000F7627">
            <w:r>
              <w:rPr>
                <w:rFonts w:ascii="Arial" w:hAnsi="Arial" w:cs="Arial"/>
                <w:color w:val="000000"/>
                <w:position w:val="-2"/>
                <w:sz w:val="18"/>
                <w:szCs w:val="18"/>
              </w:rPr>
              <w:t> </w:t>
            </w:r>
          </w:p>
        </w:tc>
      </w:tr>
      <w:tr w:rsidR="00B279A6" w14:paraId="442C9C11"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A438806" w14:textId="77777777" w:rsidR="00B279A6" w:rsidRDefault="000F7627">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BC6246D" w14:textId="77777777" w:rsidR="00B279A6" w:rsidRDefault="000F7627">
            <w:pPr>
              <w:spacing w:before="135" w:after="135"/>
              <w:jc w:val="both"/>
              <w:textAlignment w:val="center"/>
            </w:pPr>
            <w:r>
              <w:rPr>
                <w:rFonts w:ascii="Arial" w:hAnsi="Arial" w:cs="Arial"/>
                <w:color w:val="000000"/>
                <w:position w:val="-2"/>
                <w:sz w:val="18"/>
                <w:szCs w:val="18"/>
              </w:rPr>
              <w:t>Opis del, ki jih bo izvedel podizvajalec:</w:t>
            </w:r>
          </w:p>
          <w:p w14:paraId="1B701FB3" w14:textId="77777777" w:rsidR="00B279A6" w:rsidRDefault="000F7627">
            <w:pPr>
              <w:spacing w:before="135" w:after="135"/>
              <w:jc w:val="both"/>
              <w:textAlignment w:val="center"/>
            </w:pPr>
            <w:r>
              <w:rPr>
                <w:rFonts w:ascii="Arial" w:hAnsi="Arial" w:cs="Arial"/>
                <w:color w:val="000000"/>
                <w:position w:val="-2"/>
                <w:sz w:val="18"/>
                <w:szCs w:val="18"/>
              </w:rPr>
              <w:t> </w:t>
            </w:r>
          </w:p>
          <w:p w14:paraId="377CCF0C" w14:textId="77777777" w:rsidR="00B279A6" w:rsidRDefault="000F7627">
            <w:pPr>
              <w:spacing w:before="135" w:after="135"/>
              <w:jc w:val="both"/>
              <w:textAlignment w:val="center"/>
            </w:pPr>
            <w:r>
              <w:rPr>
                <w:rFonts w:ascii="Arial" w:hAnsi="Arial" w:cs="Arial"/>
                <w:color w:val="000000"/>
                <w:position w:val="-2"/>
                <w:sz w:val="18"/>
                <w:szCs w:val="18"/>
              </w:rPr>
              <w:t>% končne ponudbe vrednosti, ki jo bo izvedel podizvajalec: ____</w:t>
            </w:r>
          </w:p>
          <w:p w14:paraId="4A1FE1F7" w14:textId="77777777" w:rsidR="00B279A6" w:rsidRDefault="000F7627">
            <w:pPr>
              <w:spacing w:before="135" w:after="135"/>
              <w:jc w:val="both"/>
              <w:textAlignment w:val="center"/>
            </w:pPr>
            <w:r>
              <w:rPr>
                <w:rFonts w:ascii="Arial" w:hAnsi="Arial" w:cs="Arial"/>
                <w:color w:val="000000"/>
                <w:position w:val="-2"/>
                <w:sz w:val="18"/>
                <w:szCs w:val="18"/>
              </w:rPr>
              <w:t> </w:t>
            </w:r>
          </w:p>
        </w:tc>
      </w:tr>
    </w:tbl>
    <w:p w14:paraId="7E6C221F" w14:textId="77777777" w:rsidR="00B279A6" w:rsidRDefault="000F7627">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1565F953" w14:textId="77777777" w:rsidR="00B279A6" w:rsidRDefault="000F7627">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B279A6" w14:paraId="73A9EA2F" w14:textId="77777777">
        <w:tc>
          <w:tcPr>
            <w:tcW w:w="4080" w:type="dxa"/>
            <w:tcMar>
              <w:top w:w="135" w:type="dxa"/>
              <w:bottom w:w="135" w:type="dxa"/>
            </w:tcMar>
            <w:vAlign w:val="center"/>
          </w:tcPr>
          <w:p w14:paraId="041A9496" w14:textId="77777777" w:rsidR="00B279A6" w:rsidRDefault="000F7627">
            <w:r>
              <w:rPr>
                <w:rFonts w:ascii="Arial" w:hAnsi="Arial" w:cs="Arial"/>
                <w:color w:val="000000"/>
                <w:position w:val="-2"/>
                <w:sz w:val="18"/>
                <w:szCs w:val="18"/>
              </w:rPr>
              <w:t>Kraj in datum:</w:t>
            </w:r>
          </w:p>
        </w:tc>
        <w:tc>
          <w:tcPr>
            <w:tcW w:w="0" w:type="auto"/>
            <w:tcMar>
              <w:top w:w="135" w:type="dxa"/>
              <w:bottom w:w="135" w:type="dxa"/>
            </w:tcMar>
            <w:vAlign w:val="center"/>
          </w:tcPr>
          <w:p w14:paraId="0AC2F126" w14:textId="77777777" w:rsidR="00B279A6" w:rsidRDefault="000F7627">
            <w:r>
              <w:rPr>
                <w:rFonts w:ascii="Arial" w:hAnsi="Arial" w:cs="Arial"/>
                <w:color w:val="000000"/>
                <w:position w:val="-2"/>
                <w:sz w:val="18"/>
                <w:szCs w:val="18"/>
              </w:rPr>
              <w:t>Ime in priimek: _____________________</w:t>
            </w:r>
          </w:p>
        </w:tc>
      </w:tr>
      <w:tr w:rsidR="00B279A6" w14:paraId="2C400B69" w14:textId="77777777">
        <w:tc>
          <w:tcPr>
            <w:tcW w:w="4080" w:type="dxa"/>
            <w:tcMar>
              <w:top w:w="135" w:type="dxa"/>
              <w:bottom w:w="135" w:type="dxa"/>
            </w:tcMar>
            <w:vAlign w:val="center"/>
          </w:tcPr>
          <w:p w14:paraId="588A13CB" w14:textId="77777777" w:rsidR="00B279A6" w:rsidRDefault="000F7627">
            <w:r>
              <w:rPr>
                <w:rFonts w:ascii="Arial" w:hAnsi="Arial" w:cs="Arial"/>
                <w:color w:val="000000"/>
                <w:position w:val="-2"/>
                <w:sz w:val="18"/>
                <w:szCs w:val="18"/>
              </w:rPr>
              <w:t> </w:t>
            </w:r>
          </w:p>
        </w:tc>
        <w:tc>
          <w:tcPr>
            <w:tcW w:w="0" w:type="auto"/>
            <w:tcMar>
              <w:top w:w="135" w:type="dxa"/>
              <w:bottom w:w="135" w:type="dxa"/>
            </w:tcMar>
            <w:vAlign w:val="center"/>
          </w:tcPr>
          <w:p w14:paraId="4426435D" w14:textId="77777777" w:rsidR="00B279A6" w:rsidRDefault="00B279A6"/>
          <w:p w14:paraId="0AF320DA" w14:textId="77777777" w:rsidR="00B279A6" w:rsidRDefault="000F7627">
            <w:pPr>
              <w:jc w:val="center"/>
            </w:pPr>
            <w:r>
              <w:rPr>
                <w:rFonts w:ascii="Arial" w:hAnsi="Arial" w:cs="Arial"/>
                <w:color w:val="A9A9A9"/>
                <w:position w:val="-2"/>
                <w:sz w:val="18"/>
                <w:szCs w:val="18"/>
              </w:rPr>
              <w:t>(žig in podpis)</w:t>
            </w:r>
          </w:p>
        </w:tc>
      </w:tr>
    </w:tbl>
    <w:p w14:paraId="3002882C" w14:textId="77777777" w:rsidR="00B279A6" w:rsidRDefault="000F7627">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196ADBF4" w14:textId="75A2EB6A" w:rsidR="00B279A6" w:rsidRDefault="00B279A6" w:rsidP="00BA079D">
      <w:pPr>
        <w:spacing w:after="0"/>
        <w:jc w:val="right"/>
      </w:pPr>
    </w:p>
    <w:sectPr w:rsidR="00B279A6" w:rsidSect="00BA079D">
      <w:footerReference w:type="default" r:id="rId10"/>
      <w:pgSz w:w="11906" w:h="16838"/>
      <w:pgMar w:top="1418" w:right="1418" w:bottom="1418" w:left="1418" w:header="567"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51286" w14:textId="77777777" w:rsidR="00411346" w:rsidRDefault="00411346" w:rsidP="006975C6">
      <w:pPr>
        <w:spacing w:after="0" w:line="240" w:lineRule="auto"/>
      </w:pPr>
      <w:r>
        <w:separator/>
      </w:r>
    </w:p>
  </w:endnote>
  <w:endnote w:type="continuationSeparator" w:id="0">
    <w:p w14:paraId="1F0DC2FD" w14:textId="77777777" w:rsidR="00411346" w:rsidRDefault="0041134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EADBD"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AD244" w14:textId="77777777" w:rsidR="006B2936" w:rsidRDefault="006B2936" w:rsidP="00D43D4E">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F8326"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21AE6" w14:textId="77777777" w:rsidR="00411346" w:rsidRDefault="00411346" w:rsidP="006975C6">
      <w:pPr>
        <w:spacing w:after="0" w:line="240" w:lineRule="auto"/>
      </w:pPr>
      <w:r>
        <w:separator/>
      </w:r>
    </w:p>
  </w:footnote>
  <w:footnote w:type="continuationSeparator" w:id="0">
    <w:p w14:paraId="29DAF6E0" w14:textId="77777777" w:rsidR="00411346" w:rsidRDefault="00411346" w:rsidP="006975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7F96"/>
    <w:multiLevelType w:val="hybridMultilevel"/>
    <w:tmpl w:val="F8CAF252"/>
    <w:lvl w:ilvl="0" w:tplc="F97E01E8">
      <w:start w:val="1"/>
      <w:numFmt w:val="bullet"/>
      <w:lvlText w:val=""/>
      <w:lvlJc w:val="left"/>
      <w:pPr>
        <w:ind w:left="720" w:hanging="360"/>
      </w:pPr>
      <w:rPr>
        <w:rFonts w:ascii="Symbol" w:hAnsi="Symbol" w:cs="Symbol" w:hint="default"/>
        <w:sz w:val="18"/>
        <w:szCs w:val="18"/>
      </w:rPr>
    </w:lvl>
    <w:lvl w:ilvl="1" w:tplc="A1108F80">
      <w:start w:val="1"/>
      <w:numFmt w:val="bullet"/>
      <w:lvlText w:val="o"/>
      <w:lvlJc w:val="left"/>
      <w:pPr>
        <w:ind w:left="1440" w:hanging="360"/>
      </w:pPr>
      <w:rPr>
        <w:rFonts w:ascii="Courier New" w:hAnsi="Courier New" w:cs="Courier New" w:hint="default"/>
      </w:rPr>
    </w:lvl>
    <w:lvl w:ilvl="2" w:tplc="845AEB4C">
      <w:start w:val="1"/>
      <w:numFmt w:val="bullet"/>
      <w:lvlText w:val=""/>
      <w:lvlJc w:val="left"/>
      <w:pPr>
        <w:ind w:left="2160" w:hanging="360"/>
      </w:pPr>
      <w:rPr>
        <w:rFonts w:ascii="Wingdings" w:hAnsi="Wingdings" w:cs="Wingdings" w:hint="default"/>
      </w:rPr>
    </w:lvl>
    <w:lvl w:ilvl="3" w:tplc="7ACA39A2">
      <w:start w:val="1"/>
      <w:numFmt w:val="bullet"/>
      <w:lvlText w:val=""/>
      <w:lvlJc w:val="left"/>
      <w:pPr>
        <w:ind w:left="2880" w:hanging="360"/>
      </w:pPr>
      <w:rPr>
        <w:rFonts w:ascii="Symbol" w:hAnsi="Symbol" w:cs="Symbol" w:hint="default"/>
      </w:rPr>
    </w:lvl>
    <w:lvl w:ilvl="4" w:tplc="43D265E0">
      <w:start w:val="1"/>
      <w:numFmt w:val="bullet"/>
      <w:lvlText w:val="o"/>
      <w:lvlJc w:val="left"/>
      <w:pPr>
        <w:ind w:left="3600" w:hanging="360"/>
      </w:pPr>
      <w:rPr>
        <w:rFonts w:ascii="Courier New" w:hAnsi="Courier New" w:cs="Courier New" w:hint="default"/>
      </w:rPr>
    </w:lvl>
    <w:lvl w:ilvl="5" w:tplc="AF68B21C">
      <w:start w:val="1"/>
      <w:numFmt w:val="bullet"/>
      <w:lvlText w:val=""/>
      <w:lvlJc w:val="left"/>
      <w:pPr>
        <w:ind w:left="4320" w:hanging="360"/>
      </w:pPr>
      <w:rPr>
        <w:rFonts w:ascii="Wingdings" w:hAnsi="Wingdings" w:cs="Wingdings" w:hint="default"/>
      </w:rPr>
    </w:lvl>
    <w:lvl w:ilvl="6" w:tplc="90466372">
      <w:start w:val="1"/>
      <w:numFmt w:val="bullet"/>
      <w:lvlText w:val=""/>
      <w:lvlJc w:val="left"/>
      <w:pPr>
        <w:ind w:left="5040" w:hanging="360"/>
      </w:pPr>
      <w:rPr>
        <w:rFonts w:ascii="Symbol" w:hAnsi="Symbol" w:cs="Symbol" w:hint="default"/>
      </w:rPr>
    </w:lvl>
    <w:lvl w:ilvl="7" w:tplc="7A58E336">
      <w:start w:val="1"/>
      <w:numFmt w:val="bullet"/>
      <w:lvlText w:val="o"/>
      <w:lvlJc w:val="left"/>
      <w:pPr>
        <w:ind w:left="5760" w:hanging="360"/>
      </w:pPr>
      <w:rPr>
        <w:rFonts w:ascii="Courier New" w:hAnsi="Courier New" w:cs="Courier New" w:hint="default"/>
      </w:rPr>
    </w:lvl>
    <w:lvl w:ilvl="8" w:tplc="3BFE00D4">
      <w:start w:val="1"/>
      <w:numFmt w:val="bullet"/>
      <w:lvlText w:val=""/>
      <w:lvlJc w:val="left"/>
      <w:pPr>
        <w:ind w:left="6480" w:hanging="360"/>
      </w:pPr>
      <w:rPr>
        <w:rFonts w:ascii="Wingdings" w:hAnsi="Wingdings" w:cs="Wingdings" w:hint="default"/>
      </w:rPr>
    </w:lvl>
  </w:abstractNum>
  <w:abstractNum w:abstractNumId="1" w15:restartNumberingAfterBreak="0">
    <w:nsid w:val="01390E5A"/>
    <w:multiLevelType w:val="hybridMultilevel"/>
    <w:tmpl w:val="A8EA88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7C1CDB"/>
    <w:multiLevelType w:val="hybridMultilevel"/>
    <w:tmpl w:val="43FEEADE"/>
    <w:lvl w:ilvl="0" w:tplc="3104487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F8B7B58"/>
    <w:multiLevelType w:val="hybridMultilevel"/>
    <w:tmpl w:val="52B43BDA"/>
    <w:lvl w:ilvl="0" w:tplc="924CF240">
      <w:start w:val="1"/>
      <w:numFmt w:val="bullet"/>
      <w:lvlText w:val=""/>
      <w:lvlJc w:val="left"/>
      <w:pPr>
        <w:ind w:left="720" w:hanging="360"/>
      </w:pPr>
      <w:rPr>
        <w:rFonts w:ascii="Symbol" w:hAnsi="Symbol" w:cs="Symbol" w:hint="default"/>
        <w:sz w:val="18"/>
        <w:szCs w:val="18"/>
      </w:rPr>
    </w:lvl>
    <w:lvl w:ilvl="1" w:tplc="3E92BB10">
      <w:start w:val="1"/>
      <w:numFmt w:val="bullet"/>
      <w:lvlText w:val="o"/>
      <w:lvlJc w:val="left"/>
      <w:pPr>
        <w:ind w:left="1440" w:hanging="360"/>
      </w:pPr>
      <w:rPr>
        <w:rFonts w:ascii="Courier New" w:hAnsi="Courier New" w:cs="Courier New" w:hint="default"/>
      </w:rPr>
    </w:lvl>
    <w:lvl w:ilvl="2" w:tplc="EDB2880C">
      <w:start w:val="1"/>
      <w:numFmt w:val="bullet"/>
      <w:lvlText w:val=""/>
      <w:lvlJc w:val="left"/>
      <w:pPr>
        <w:ind w:left="2160" w:hanging="360"/>
      </w:pPr>
      <w:rPr>
        <w:rFonts w:ascii="Wingdings" w:hAnsi="Wingdings" w:cs="Wingdings" w:hint="default"/>
      </w:rPr>
    </w:lvl>
    <w:lvl w:ilvl="3" w:tplc="9848A09E">
      <w:start w:val="1"/>
      <w:numFmt w:val="bullet"/>
      <w:lvlText w:val=""/>
      <w:lvlJc w:val="left"/>
      <w:pPr>
        <w:ind w:left="2880" w:hanging="360"/>
      </w:pPr>
      <w:rPr>
        <w:rFonts w:ascii="Symbol" w:hAnsi="Symbol" w:cs="Symbol" w:hint="default"/>
      </w:rPr>
    </w:lvl>
    <w:lvl w:ilvl="4" w:tplc="7A9C32A6">
      <w:start w:val="1"/>
      <w:numFmt w:val="bullet"/>
      <w:lvlText w:val="o"/>
      <w:lvlJc w:val="left"/>
      <w:pPr>
        <w:ind w:left="3600" w:hanging="360"/>
      </w:pPr>
      <w:rPr>
        <w:rFonts w:ascii="Courier New" w:hAnsi="Courier New" w:cs="Courier New" w:hint="default"/>
      </w:rPr>
    </w:lvl>
    <w:lvl w:ilvl="5" w:tplc="611E179C">
      <w:start w:val="1"/>
      <w:numFmt w:val="bullet"/>
      <w:lvlText w:val=""/>
      <w:lvlJc w:val="left"/>
      <w:pPr>
        <w:ind w:left="4320" w:hanging="360"/>
      </w:pPr>
      <w:rPr>
        <w:rFonts w:ascii="Wingdings" w:hAnsi="Wingdings" w:cs="Wingdings" w:hint="default"/>
      </w:rPr>
    </w:lvl>
    <w:lvl w:ilvl="6" w:tplc="2D2EAA46">
      <w:start w:val="1"/>
      <w:numFmt w:val="bullet"/>
      <w:lvlText w:val=""/>
      <w:lvlJc w:val="left"/>
      <w:pPr>
        <w:ind w:left="5040" w:hanging="360"/>
      </w:pPr>
      <w:rPr>
        <w:rFonts w:ascii="Symbol" w:hAnsi="Symbol" w:cs="Symbol" w:hint="default"/>
      </w:rPr>
    </w:lvl>
    <w:lvl w:ilvl="7" w:tplc="E2684F62">
      <w:start w:val="1"/>
      <w:numFmt w:val="bullet"/>
      <w:lvlText w:val="o"/>
      <w:lvlJc w:val="left"/>
      <w:pPr>
        <w:ind w:left="5760" w:hanging="360"/>
      </w:pPr>
      <w:rPr>
        <w:rFonts w:ascii="Courier New" w:hAnsi="Courier New" w:cs="Courier New" w:hint="default"/>
      </w:rPr>
    </w:lvl>
    <w:lvl w:ilvl="8" w:tplc="E6DA0038">
      <w:start w:val="1"/>
      <w:numFmt w:val="bullet"/>
      <w:lvlText w:val=""/>
      <w:lvlJc w:val="left"/>
      <w:pPr>
        <w:ind w:left="6480" w:hanging="360"/>
      </w:pPr>
      <w:rPr>
        <w:rFonts w:ascii="Wingdings" w:hAnsi="Wingdings" w:cs="Wingdings" w:hint="default"/>
      </w:rPr>
    </w:lvl>
  </w:abstractNum>
  <w:abstractNum w:abstractNumId="4" w15:restartNumberingAfterBreak="0">
    <w:nsid w:val="19E63134"/>
    <w:multiLevelType w:val="hybridMultilevel"/>
    <w:tmpl w:val="B22CE1A6"/>
    <w:lvl w:ilvl="0" w:tplc="5B1A707A">
      <w:start w:val="1"/>
      <w:numFmt w:val="bullet"/>
      <w:lvlText w:val=""/>
      <w:lvlJc w:val="left"/>
      <w:pPr>
        <w:ind w:left="720" w:hanging="360"/>
      </w:pPr>
      <w:rPr>
        <w:rFonts w:ascii="Symbol" w:hAnsi="Symbol" w:cs="Symbol" w:hint="default"/>
        <w:sz w:val="18"/>
        <w:szCs w:val="18"/>
      </w:rPr>
    </w:lvl>
    <w:lvl w:ilvl="1" w:tplc="6FD4AE92">
      <w:start w:val="1"/>
      <w:numFmt w:val="bullet"/>
      <w:lvlText w:val="o"/>
      <w:lvlJc w:val="left"/>
      <w:pPr>
        <w:ind w:left="1440" w:hanging="360"/>
      </w:pPr>
      <w:rPr>
        <w:rFonts w:ascii="Courier New" w:hAnsi="Courier New" w:cs="Courier New" w:hint="default"/>
      </w:rPr>
    </w:lvl>
    <w:lvl w:ilvl="2" w:tplc="C2EA139A">
      <w:start w:val="1"/>
      <w:numFmt w:val="bullet"/>
      <w:lvlText w:val=""/>
      <w:lvlJc w:val="left"/>
      <w:pPr>
        <w:ind w:left="2160" w:hanging="360"/>
      </w:pPr>
      <w:rPr>
        <w:rFonts w:ascii="Wingdings" w:hAnsi="Wingdings" w:cs="Wingdings" w:hint="default"/>
      </w:rPr>
    </w:lvl>
    <w:lvl w:ilvl="3" w:tplc="4470D0DC">
      <w:start w:val="1"/>
      <w:numFmt w:val="bullet"/>
      <w:lvlText w:val=""/>
      <w:lvlJc w:val="left"/>
      <w:pPr>
        <w:ind w:left="2880" w:hanging="360"/>
      </w:pPr>
      <w:rPr>
        <w:rFonts w:ascii="Symbol" w:hAnsi="Symbol" w:cs="Symbol" w:hint="default"/>
      </w:rPr>
    </w:lvl>
    <w:lvl w:ilvl="4" w:tplc="3BE8C386">
      <w:start w:val="1"/>
      <w:numFmt w:val="bullet"/>
      <w:lvlText w:val="o"/>
      <w:lvlJc w:val="left"/>
      <w:pPr>
        <w:ind w:left="3600" w:hanging="360"/>
      </w:pPr>
      <w:rPr>
        <w:rFonts w:ascii="Courier New" w:hAnsi="Courier New" w:cs="Courier New" w:hint="default"/>
      </w:rPr>
    </w:lvl>
    <w:lvl w:ilvl="5" w:tplc="6E4E1E38">
      <w:start w:val="1"/>
      <w:numFmt w:val="bullet"/>
      <w:lvlText w:val=""/>
      <w:lvlJc w:val="left"/>
      <w:pPr>
        <w:ind w:left="4320" w:hanging="360"/>
      </w:pPr>
      <w:rPr>
        <w:rFonts w:ascii="Wingdings" w:hAnsi="Wingdings" w:cs="Wingdings" w:hint="default"/>
      </w:rPr>
    </w:lvl>
    <w:lvl w:ilvl="6" w:tplc="8AB82492">
      <w:start w:val="1"/>
      <w:numFmt w:val="bullet"/>
      <w:lvlText w:val=""/>
      <w:lvlJc w:val="left"/>
      <w:pPr>
        <w:ind w:left="5040" w:hanging="360"/>
      </w:pPr>
      <w:rPr>
        <w:rFonts w:ascii="Symbol" w:hAnsi="Symbol" w:cs="Symbol" w:hint="default"/>
      </w:rPr>
    </w:lvl>
    <w:lvl w:ilvl="7" w:tplc="5216891A">
      <w:start w:val="1"/>
      <w:numFmt w:val="bullet"/>
      <w:lvlText w:val="o"/>
      <w:lvlJc w:val="left"/>
      <w:pPr>
        <w:ind w:left="5760" w:hanging="360"/>
      </w:pPr>
      <w:rPr>
        <w:rFonts w:ascii="Courier New" w:hAnsi="Courier New" w:cs="Courier New" w:hint="default"/>
      </w:rPr>
    </w:lvl>
    <w:lvl w:ilvl="8" w:tplc="1C4AB054">
      <w:start w:val="1"/>
      <w:numFmt w:val="bullet"/>
      <w:lvlText w:val=""/>
      <w:lvlJc w:val="left"/>
      <w:pPr>
        <w:ind w:left="6480" w:hanging="360"/>
      </w:pPr>
      <w:rPr>
        <w:rFonts w:ascii="Wingdings" w:hAnsi="Wingdings" w:cs="Wingdings" w:hint="default"/>
      </w:rPr>
    </w:lvl>
  </w:abstractNum>
  <w:abstractNum w:abstractNumId="5" w15:restartNumberingAfterBreak="0">
    <w:nsid w:val="1B135CEF"/>
    <w:multiLevelType w:val="hybridMultilevel"/>
    <w:tmpl w:val="2AFC61AE"/>
    <w:lvl w:ilvl="0" w:tplc="C25002EC">
      <w:start w:val="1"/>
      <w:numFmt w:val="bullet"/>
      <w:lvlText w:val=""/>
      <w:lvlJc w:val="left"/>
      <w:pPr>
        <w:ind w:left="720" w:hanging="360"/>
      </w:pPr>
      <w:rPr>
        <w:rFonts w:ascii="Symbol" w:hAnsi="Symbol" w:cs="Symbol" w:hint="default"/>
        <w:sz w:val="18"/>
        <w:szCs w:val="18"/>
      </w:rPr>
    </w:lvl>
    <w:lvl w:ilvl="1" w:tplc="80D27872">
      <w:start w:val="1"/>
      <w:numFmt w:val="bullet"/>
      <w:lvlText w:val="o"/>
      <w:lvlJc w:val="left"/>
      <w:pPr>
        <w:ind w:left="1440" w:hanging="360"/>
      </w:pPr>
      <w:rPr>
        <w:rFonts w:ascii="Courier New" w:hAnsi="Courier New" w:cs="Courier New" w:hint="default"/>
      </w:rPr>
    </w:lvl>
    <w:lvl w:ilvl="2" w:tplc="081200A4">
      <w:start w:val="1"/>
      <w:numFmt w:val="bullet"/>
      <w:lvlText w:val=""/>
      <w:lvlJc w:val="left"/>
      <w:pPr>
        <w:ind w:left="2160" w:hanging="360"/>
      </w:pPr>
      <w:rPr>
        <w:rFonts w:ascii="Wingdings" w:hAnsi="Wingdings" w:cs="Wingdings" w:hint="default"/>
      </w:rPr>
    </w:lvl>
    <w:lvl w:ilvl="3" w:tplc="F7C61E58">
      <w:start w:val="1"/>
      <w:numFmt w:val="bullet"/>
      <w:lvlText w:val=""/>
      <w:lvlJc w:val="left"/>
      <w:pPr>
        <w:ind w:left="2880" w:hanging="360"/>
      </w:pPr>
      <w:rPr>
        <w:rFonts w:ascii="Symbol" w:hAnsi="Symbol" w:cs="Symbol" w:hint="default"/>
      </w:rPr>
    </w:lvl>
    <w:lvl w:ilvl="4" w:tplc="9F089F54">
      <w:start w:val="1"/>
      <w:numFmt w:val="bullet"/>
      <w:lvlText w:val="o"/>
      <w:lvlJc w:val="left"/>
      <w:pPr>
        <w:ind w:left="3600" w:hanging="360"/>
      </w:pPr>
      <w:rPr>
        <w:rFonts w:ascii="Courier New" w:hAnsi="Courier New" w:cs="Courier New" w:hint="default"/>
      </w:rPr>
    </w:lvl>
    <w:lvl w:ilvl="5" w:tplc="E9B437CA">
      <w:start w:val="1"/>
      <w:numFmt w:val="bullet"/>
      <w:lvlText w:val=""/>
      <w:lvlJc w:val="left"/>
      <w:pPr>
        <w:ind w:left="4320" w:hanging="360"/>
      </w:pPr>
      <w:rPr>
        <w:rFonts w:ascii="Wingdings" w:hAnsi="Wingdings" w:cs="Wingdings" w:hint="default"/>
      </w:rPr>
    </w:lvl>
    <w:lvl w:ilvl="6" w:tplc="D0C80FC6">
      <w:start w:val="1"/>
      <w:numFmt w:val="bullet"/>
      <w:lvlText w:val=""/>
      <w:lvlJc w:val="left"/>
      <w:pPr>
        <w:ind w:left="5040" w:hanging="360"/>
      </w:pPr>
      <w:rPr>
        <w:rFonts w:ascii="Symbol" w:hAnsi="Symbol" w:cs="Symbol" w:hint="default"/>
      </w:rPr>
    </w:lvl>
    <w:lvl w:ilvl="7" w:tplc="8D86EED6">
      <w:start w:val="1"/>
      <w:numFmt w:val="bullet"/>
      <w:lvlText w:val="o"/>
      <w:lvlJc w:val="left"/>
      <w:pPr>
        <w:ind w:left="5760" w:hanging="360"/>
      </w:pPr>
      <w:rPr>
        <w:rFonts w:ascii="Courier New" w:hAnsi="Courier New" w:cs="Courier New" w:hint="default"/>
      </w:rPr>
    </w:lvl>
    <w:lvl w:ilvl="8" w:tplc="203AAA86">
      <w:start w:val="1"/>
      <w:numFmt w:val="bullet"/>
      <w:lvlText w:val=""/>
      <w:lvlJc w:val="left"/>
      <w:pPr>
        <w:ind w:left="6480" w:hanging="360"/>
      </w:pPr>
      <w:rPr>
        <w:rFonts w:ascii="Wingdings" w:hAnsi="Wingdings" w:cs="Wingdings" w:hint="default"/>
      </w:rPr>
    </w:lvl>
  </w:abstractNum>
  <w:abstractNum w:abstractNumId="6" w15:restartNumberingAfterBreak="0">
    <w:nsid w:val="1B85629F"/>
    <w:multiLevelType w:val="hybridMultilevel"/>
    <w:tmpl w:val="61C8C794"/>
    <w:lvl w:ilvl="0" w:tplc="022007D2">
      <w:start w:val="1"/>
      <w:numFmt w:val="bullet"/>
      <w:lvlText w:val=""/>
      <w:lvlJc w:val="left"/>
      <w:pPr>
        <w:ind w:left="720" w:hanging="360"/>
      </w:pPr>
      <w:rPr>
        <w:rFonts w:ascii="Symbol" w:hAnsi="Symbol" w:cs="Symbol" w:hint="default"/>
        <w:sz w:val="18"/>
        <w:szCs w:val="18"/>
      </w:rPr>
    </w:lvl>
    <w:lvl w:ilvl="1" w:tplc="83B8C926">
      <w:start w:val="1"/>
      <w:numFmt w:val="bullet"/>
      <w:lvlText w:val="o"/>
      <w:lvlJc w:val="left"/>
      <w:pPr>
        <w:ind w:left="1440" w:hanging="360"/>
      </w:pPr>
      <w:rPr>
        <w:rFonts w:ascii="Courier New" w:hAnsi="Courier New" w:cs="Courier New" w:hint="default"/>
      </w:rPr>
    </w:lvl>
    <w:lvl w:ilvl="2" w:tplc="339E7FC2">
      <w:start w:val="1"/>
      <w:numFmt w:val="bullet"/>
      <w:lvlText w:val=""/>
      <w:lvlJc w:val="left"/>
      <w:pPr>
        <w:ind w:left="2160" w:hanging="360"/>
      </w:pPr>
      <w:rPr>
        <w:rFonts w:ascii="Wingdings" w:hAnsi="Wingdings" w:cs="Wingdings" w:hint="default"/>
      </w:rPr>
    </w:lvl>
    <w:lvl w:ilvl="3" w:tplc="B0B21F76">
      <w:start w:val="1"/>
      <w:numFmt w:val="bullet"/>
      <w:lvlText w:val=""/>
      <w:lvlJc w:val="left"/>
      <w:pPr>
        <w:ind w:left="2880" w:hanging="360"/>
      </w:pPr>
      <w:rPr>
        <w:rFonts w:ascii="Symbol" w:hAnsi="Symbol" w:cs="Symbol" w:hint="default"/>
      </w:rPr>
    </w:lvl>
    <w:lvl w:ilvl="4" w:tplc="4EDCBEDA">
      <w:start w:val="1"/>
      <w:numFmt w:val="bullet"/>
      <w:lvlText w:val="o"/>
      <w:lvlJc w:val="left"/>
      <w:pPr>
        <w:ind w:left="3600" w:hanging="360"/>
      </w:pPr>
      <w:rPr>
        <w:rFonts w:ascii="Courier New" w:hAnsi="Courier New" w:cs="Courier New" w:hint="default"/>
      </w:rPr>
    </w:lvl>
    <w:lvl w:ilvl="5" w:tplc="5D0885FA">
      <w:start w:val="1"/>
      <w:numFmt w:val="bullet"/>
      <w:lvlText w:val=""/>
      <w:lvlJc w:val="left"/>
      <w:pPr>
        <w:ind w:left="4320" w:hanging="360"/>
      </w:pPr>
      <w:rPr>
        <w:rFonts w:ascii="Wingdings" w:hAnsi="Wingdings" w:cs="Wingdings" w:hint="default"/>
      </w:rPr>
    </w:lvl>
    <w:lvl w:ilvl="6" w:tplc="48AE9C26">
      <w:start w:val="1"/>
      <w:numFmt w:val="bullet"/>
      <w:lvlText w:val=""/>
      <w:lvlJc w:val="left"/>
      <w:pPr>
        <w:ind w:left="5040" w:hanging="360"/>
      </w:pPr>
      <w:rPr>
        <w:rFonts w:ascii="Symbol" w:hAnsi="Symbol" w:cs="Symbol" w:hint="default"/>
      </w:rPr>
    </w:lvl>
    <w:lvl w:ilvl="7" w:tplc="FB78AF62">
      <w:start w:val="1"/>
      <w:numFmt w:val="bullet"/>
      <w:lvlText w:val="o"/>
      <w:lvlJc w:val="left"/>
      <w:pPr>
        <w:ind w:left="5760" w:hanging="360"/>
      </w:pPr>
      <w:rPr>
        <w:rFonts w:ascii="Courier New" w:hAnsi="Courier New" w:cs="Courier New" w:hint="default"/>
      </w:rPr>
    </w:lvl>
    <w:lvl w:ilvl="8" w:tplc="EF821190">
      <w:start w:val="1"/>
      <w:numFmt w:val="bullet"/>
      <w:lvlText w:val=""/>
      <w:lvlJc w:val="left"/>
      <w:pPr>
        <w:ind w:left="6480" w:hanging="360"/>
      </w:pPr>
      <w:rPr>
        <w:rFonts w:ascii="Wingdings" w:hAnsi="Wingdings" w:cs="Wingdings" w:hint="default"/>
      </w:rPr>
    </w:lvl>
  </w:abstractNum>
  <w:abstractNum w:abstractNumId="7" w15:restartNumberingAfterBreak="0">
    <w:nsid w:val="1E7228E1"/>
    <w:multiLevelType w:val="hybridMultilevel"/>
    <w:tmpl w:val="11F41F4E"/>
    <w:lvl w:ilvl="0" w:tplc="7368D9C2">
      <w:start w:val="1"/>
      <w:numFmt w:val="bullet"/>
      <w:lvlText w:val=""/>
      <w:lvlJc w:val="left"/>
      <w:pPr>
        <w:ind w:left="720" w:hanging="360"/>
      </w:pPr>
      <w:rPr>
        <w:rFonts w:ascii="Symbol" w:hAnsi="Symbol" w:cs="Symbol" w:hint="default"/>
        <w:sz w:val="18"/>
        <w:szCs w:val="18"/>
      </w:rPr>
    </w:lvl>
    <w:lvl w:ilvl="1" w:tplc="9416738A">
      <w:start w:val="1"/>
      <w:numFmt w:val="bullet"/>
      <w:lvlText w:val="o"/>
      <w:lvlJc w:val="left"/>
      <w:pPr>
        <w:ind w:left="1440" w:hanging="360"/>
      </w:pPr>
      <w:rPr>
        <w:rFonts w:ascii="Courier New" w:hAnsi="Courier New" w:cs="Courier New" w:hint="default"/>
      </w:rPr>
    </w:lvl>
    <w:lvl w:ilvl="2" w:tplc="F57AE54A">
      <w:start w:val="1"/>
      <w:numFmt w:val="bullet"/>
      <w:lvlText w:val=""/>
      <w:lvlJc w:val="left"/>
      <w:pPr>
        <w:ind w:left="2160" w:hanging="360"/>
      </w:pPr>
      <w:rPr>
        <w:rFonts w:ascii="Wingdings" w:hAnsi="Wingdings" w:cs="Wingdings" w:hint="default"/>
      </w:rPr>
    </w:lvl>
    <w:lvl w:ilvl="3" w:tplc="E2B01734">
      <w:start w:val="1"/>
      <w:numFmt w:val="bullet"/>
      <w:lvlText w:val=""/>
      <w:lvlJc w:val="left"/>
      <w:pPr>
        <w:ind w:left="2880" w:hanging="360"/>
      </w:pPr>
      <w:rPr>
        <w:rFonts w:ascii="Symbol" w:hAnsi="Symbol" w:cs="Symbol" w:hint="default"/>
      </w:rPr>
    </w:lvl>
    <w:lvl w:ilvl="4" w:tplc="A5D8F38C">
      <w:start w:val="1"/>
      <w:numFmt w:val="bullet"/>
      <w:lvlText w:val="o"/>
      <w:lvlJc w:val="left"/>
      <w:pPr>
        <w:ind w:left="3600" w:hanging="360"/>
      </w:pPr>
      <w:rPr>
        <w:rFonts w:ascii="Courier New" w:hAnsi="Courier New" w:cs="Courier New" w:hint="default"/>
      </w:rPr>
    </w:lvl>
    <w:lvl w:ilvl="5" w:tplc="C8E6BBC2">
      <w:start w:val="1"/>
      <w:numFmt w:val="bullet"/>
      <w:lvlText w:val=""/>
      <w:lvlJc w:val="left"/>
      <w:pPr>
        <w:ind w:left="4320" w:hanging="360"/>
      </w:pPr>
      <w:rPr>
        <w:rFonts w:ascii="Wingdings" w:hAnsi="Wingdings" w:cs="Wingdings" w:hint="default"/>
      </w:rPr>
    </w:lvl>
    <w:lvl w:ilvl="6" w:tplc="AB0439FC">
      <w:start w:val="1"/>
      <w:numFmt w:val="bullet"/>
      <w:lvlText w:val=""/>
      <w:lvlJc w:val="left"/>
      <w:pPr>
        <w:ind w:left="5040" w:hanging="360"/>
      </w:pPr>
      <w:rPr>
        <w:rFonts w:ascii="Symbol" w:hAnsi="Symbol" w:cs="Symbol" w:hint="default"/>
      </w:rPr>
    </w:lvl>
    <w:lvl w:ilvl="7" w:tplc="C09CC7D8">
      <w:start w:val="1"/>
      <w:numFmt w:val="bullet"/>
      <w:lvlText w:val="o"/>
      <w:lvlJc w:val="left"/>
      <w:pPr>
        <w:ind w:left="5760" w:hanging="360"/>
      </w:pPr>
      <w:rPr>
        <w:rFonts w:ascii="Courier New" w:hAnsi="Courier New" w:cs="Courier New" w:hint="default"/>
      </w:rPr>
    </w:lvl>
    <w:lvl w:ilvl="8" w:tplc="4984A1B0">
      <w:start w:val="1"/>
      <w:numFmt w:val="bullet"/>
      <w:lvlText w:val=""/>
      <w:lvlJc w:val="left"/>
      <w:pPr>
        <w:ind w:left="6480" w:hanging="360"/>
      </w:pPr>
      <w:rPr>
        <w:rFonts w:ascii="Wingdings" w:hAnsi="Wingdings" w:cs="Wingdings" w:hint="default"/>
      </w:rPr>
    </w:lvl>
  </w:abstractNum>
  <w:abstractNum w:abstractNumId="8" w15:restartNumberingAfterBreak="0">
    <w:nsid w:val="1ECF105F"/>
    <w:multiLevelType w:val="hybridMultilevel"/>
    <w:tmpl w:val="91EEDE94"/>
    <w:lvl w:ilvl="0" w:tplc="77849EAE">
      <w:start w:val="1"/>
      <w:numFmt w:val="bullet"/>
      <w:lvlText w:val=""/>
      <w:lvlJc w:val="left"/>
      <w:pPr>
        <w:ind w:left="720" w:hanging="360"/>
      </w:pPr>
      <w:rPr>
        <w:rFonts w:ascii="Symbol" w:hAnsi="Symbol" w:cs="Symbol" w:hint="default"/>
        <w:sz w:val="18"/>
        <w:szCs w:val="18"/>
      </w:rPr>
    </w:lvl>
    <w:lvl w:ilvl="1" w:tplc="1772F502">
      <w:start w:val="1"/>
      <w:numFmt w:val="bullet"/>
      <w:lvlText w:val="o"/>
      <w:lvlJc w:val="left"/>
      <w:pPr>
        <w:ind w:left="1440" w:hanging="360"/>
      </w:pPr>
      <w:rPr>
        <w:rFonts w:ascii="Courier New" w:hAnsi="Courier New" w:cs="Courier New" w:hint="default"/>
      </w:rPr>
    </w:lvl>
    <w:lvl w:ilvl="2" w:tplc="DE621204">
      <w:start w:val="1"/>
      <w:numFmt w:val="bullet"/>
      <w:lvlText w:val=""/>
      <w:lvlJc w:val="left"/>
      <w:pPr>
        <w:ind w:left="2160" w:hanging="360"/>
      </w:pPr>
      <w:rPr>
        <w:rFonts w:ascii="Wingdings" w:hAnsi="Wingdings" w:cs="Wingdings" w:hint="default"/>
      </w:rPr>
    </w:lvl>
    <w:lvl w:ilvl="3" w:tplc="7C703272">
      <w:start w:val="1"/>
      <w:numFmt w:val="bullet"/>
      <w:lvlText w:val=""/>
      <w:lvlJc w:val="left"/>
      <w:pPr>
        <w:ind w:left="2880" w:hanging="360"/>
      </w:pPr>
      <w:rPr>
        <w:rFonts w:ascii="Symbol" w:hAnsi="Symbol" w:cs="Symbol" w:hint="default"/>
      </w:rPr>
    </w:lvl>
    <w:lvl w:ilvl="4" w:tplc="A7807FB0">
      <w:start w:val="1"/>
      <w:numFmt w:val="bullet"/>
      <w:lvlText w:val="o"/>
      <w:lvlJc w:val="left"/>
      <w:pPr>
        <w:ind w:left="3600" w:hanging="360"/>
      </w:pPr>
      <w:rPr>
        <w:rFonts w:ascii="Courier New" w:hAnsi="Courier New" w:cs="Courier New" w:hint="default"/>
      </w:rPr>
    </w:lvl>
    <w:lvl w:ilvl="5" w:tplc="263C0F74">
      <w:start w:val="1"/>
      <w:numFmt w:val="bullet"/>
      <w:lvlText w:val=""/>
      <w:lvlJc w:val="left"/>
      <w:pPr>
        <w:ind w:left="4320" w:hanging="360"/>
      </w:pPr>
      <w:rPr>
        <w:rFonts w:ascii="Wingdings" w:hAnsi="Wingdings" w:cs="Wingdings" w:hint="default"/>
      </w:rPr>
    </w:lvl>
    <w:lvl w:ilvl="6" w:tplc="10B8C046">
      <w:start w:val="1"/>
      <w:numFmt w:val="bullet"/>
      <w:lvlText w:val=""/>
      <w:lvlJc w:val="left"/>
      <w:pPr>
        <w:ind w:left="5040" w:hanging="360"/>
      </w:pPr>
      <w:rPr>
        <w:rFonts w:ascii="Symbol" w:hAnsi="Symbol" w:cs="Symbol" w:hint="default"/>
      </w:rPr>
    </w:lvl>
    <w:lvl w:ilvl="7" w:tplc="EAD814A4">
      <w:start w:val="1"/>
      <w:numFmt w:val="bullet"/>
      <w:lvlText w:val="o"/>
      <w:lvlJc w:val="left"/>
      <w:pPr>
        <w:ind w:left="5760" w:hanging="360"/>
      </w:pPr>
      <w:rPr>
        <w:rFonts w:ascii="Courier New" w:hAnsi="Courier New" w:cs="Courier New" w:hint="default"/>
      </w:rPr>
    </w:lvl>
    <w:lvl w:ilvl="8" w:tplc="50E84ACC">
      <w:start w:val="1"/>
      <w:numFmt w:val="bullet"/>
      <w:lvlText w:val=""/>
      <w:lvlJc w:val="left"/>
      <w:pPr>
        <w:ind w:left="6480" w:hanging="360"/>
      </w:pPr>
      <w:rPr>
        <w:rFonts w:ascii="Wingdings" w:hAnsi="Wingdings" w:cs="Wingdings" w:hint="default"/>
      </w:rPr>
    </w:lvl>
  </w:abstractNum>
  <w:abstractNum w:abstractNumId="9" w15:restartNumberingAfterBreak="0">
    <w:nsid w:val="21DF2521"/>
    <w:multiLevelType w:val="hybridMultilevel"/>
    <w:tmpl w:val="5A76C3CE"/>
    <w:lvl w:ilvl="0" w:tplc="371A4B16">
      <w:start w:val="1"/>
      <w:numFmt w:val="bullet"/>
      <w:lvlText w:val=""/>
      <w:lvlJc w:val="left"/>
      <w:pPr>
        <w:ind w:left="720" w:hanging="360"/>
      </w:pPr>
      <w:rPr>
        <w:rFonts w:ascii="Symbol" w:hAnsi="Symbol" w:cs="Symbol" w:hint="default"/>
        <w:sz w:val="18"/>
        <w:szCs w:val="18"/>
      </w:rPr>
    </w:lvl>
    <w:lvl w:ilvl="1" w:tplc="E7D45346">
      <w:start w:val="1"/>
      <w:numFmt w:val="bullet"/>
      <w:lvlText w:val="o"/>
      <w:lvlJc w:val="left"/>
      <w:pPr>
        <w:ind w:left="1440" w:hanging="360"/>
      </w:pPr>
      <w:rPr>
        <w:rFonts w:ascii="Courier New" w:hAnsi="Courier New" w:cs="Courier New" w:hint="default"/>
      </w:rPr>
    </w:lvl>
    <w:lvl w:ilvl="2" w:tplc="3E129654">
      <w:start w:val="1"/>
      <w:numFmt w:val="bullet"/>
      <w:lvlText w:val=""/>
      <w:lvlJc w:val="left"/>
      <w:pPr>
        <w:ind w:left="2160" w:hanging="360"/>
      </w:pPr>
      <w:rPr>
        <w:rFonts w:ascii="Wingdings" w:hAnsi="Wingdings" w:cs="Wingdings" w:hint="default"/>
      </w:rPr>
    </w:lvl>
    <w:lvl w:ilvl="3" w:tplc="9C36742A">
      <w:start w:val="1"/>
      <w:numFmt w:val="bullet"/>
      <w:lvlText w:val=""/>
      <w:lvlJc w:val="left"/>
      <w:pPr>
        <w:ind w:left="2880" w:hanging="360"/>
      </w:pPr>
      <w:rPr>
        <w:rFonts w:ascii="Symbol" w:hAnsi="Symbol" w:cs="Symbol" w:hint="default"/>
      </w:rPr>
    </w:lvl>
    <w:lvl w:ilvl="4" w:tplc="D090DFFE">
      <w:start w:val="1"/>
      <w:numFmt w:val="bullet"/>
      <w:lvlText w:val="o"/>
      <w:lvlJc w:val="left"/>
      <w:pPr>
        <w:ind w:left="3600" w:hanging="360"/>
      </w:pPr>
      <w:rPr>
        <w:rFonts w:ascii="Courier New" w:hAnsi="Courier New" w:cs="Courier New" w:hint="default"/>
      </w:rPr>
    </w:lvl>
    <w:lvl w:ilvl="5" w:tplc="C4685846">
      <w:start w:val="1"/>
      <w:numFmt w:val="bullet"/>
      <w:lvlText w:val=""/>
      <w:lvlJc w:val="left"/>
      <w:pPr>
        <w:ind w:left="4320" w:hanging="360"/>
      </w:pPr>
      <w:rPr>
        <w:rFonts w:ascii="Wingdings" w:hAnsi="Wingdings" w:cs="Wingdings" w:hint="default"/>
      </w:rPr>
    </w:lvl>
    <w:lvl w:ilvl="6" w:tplc="03CAC970">
      <w:start w:val="1"/>
      <w:numFmt w:val="bullet"/>
      <w:lvlText w:val=""/>
      <w:lvlJc w:val="left"/>
      <w:pPr>
        <w:ind w:left="5040" w:hanging="360"/>
      </w:pPr>
      <w:rPr>
        <w:rFonts w:ascii="Symbol" w:hAnsi="Symbol" w:cs="Symbol" w:hint="default"/>
      </w:rPr>
    </w:lvl>
    <w:lvl w:ilvl="7" w:tplc="71AEB56A">
      <w:start w:val="1"/>
      <w:numFmt w:val="bullet"/>
      <w:lvlText w:val="o"/>
      <w:lvlJc w:val="left"/>
      <w:pPr>
        <w:ind w:left="5760" w:hanging="360"/>
      </w:pPr>
      <w:rPr>
        <w:rFonts w:ascii="Courier New" w:hAnsi="Courier New" w:cs="Courier New" w:hint="default"/>
      </w:rPr>
    </w:lvl>
    <w:lvl w:ilvl="8" w:tplc="2D184048">
      <w:start w:val="1"/>
      <w:numFmt w:val="bullet"/>
      <w:lvlText w:val=""/>
      <w:lvlJc w:val="left"/>
      <w:pPr>
        <w:ind w:left="6480" w:hanging="360"/>
      </w:pPr>
      <w:rPr>
        <w:rFonts w:ascii="Wingdings" w:hAnsi="Wingdings" w:cs="Wingdings" w:hint="default"/>
      </w:rPr>
    </w:lvl>
  </w:abstractNum>
  <w:abstractNum w:abstractNumId="10" w15:restartNumberingAfterBreak="0">
    <w:nsid w:val="224D174C"/>
    <w:multiLevelType w:val="hybridMultilevel"/>
    <w:tmpl w:val="0CB279A2"/>
    <w:lvl w:ilvl="0" w:tplc="C0BEF2BC">
      <w:start w:val="1"/>
      <w:numFmt w:val="bullet"/>
      <w:lvlText w:val=""/>
      <w:lvlJc w:val="left"/>
      <w:pPr>
        <w:ind w:left="720" w:hanging="360"/>
      </w:pPr>
      <w:rPr>
        <w:rFonts w:ascii="Symbol" w:hAnsi="Symbol" w:cs="Symbol" w:hint="default"/>
        <w:sz w:val="18"/>
        <w:szCs w:val="18"/>
      </w:rPr>
    </w:lvl>
    <w:lvl w:ilvl="1" w:tplc="DB6C5666">
      <w:start w:val="1"/>
      <w:numFmt w:val="bullet"/>
      <w:lvlText w:val="o"/>
      <w:lvlJc w:val="left"/>
      <w:pPr>
        <w:ind w:left="1440" w:hanging="360"/>
      </w:pPr>
      <w:rPr>
        <w:rFonts w:ascii="Courier New" w:hAnsi="Courier New" w:cs="Courier New" w:hint="default"/>
      </w:rPr>
    </w:lvl>
    <w:lvl w:ilvl="2" w:tplc="1BFE2B5C">
      <w:start w:val="1"/>
      <w:numFmt w:val="bullet"/>
      <w:lvlText w:val=""/>
      <w:lvlJc w:val="left"/>
      <w:pPr>
        <w:ind w:left="2160" w:hanging="360"/>
      </w:pPr>
      <w:rPr>
        <w:rFonts w:ascii="Wingdings" w:hAnsi="Wingdings" w:cs="Wingdings" w:hint="default"/>
      </w:rPr>
    </w:lvl>
    <w:lvl w:ilvl="3" w:tplc="B28E67DA">
      <w:start w:val="1"/>
      <w:numFmt w:val="bullet"/>
      <w:lvlText w:val=""/>
      <w:lvlJc w:val="left"/>
      <w:pPr>
        <w:ind w:left="2880" w:hanging="360"/>
      </w:pPr>
      <w:rPr>
        <w:rFonts w:ascii="Symbol" w:hAnsi="Symbol" w:cs="Symbol" w:hint="default"/>
      </w:rPr>
    </w:lvl>
    <w:lvl w:ilvl="4" w:tplc="70281140">
      <w:start w:val="1"/>
      <w:numFmt w:val="bullet"/>
      <w:lvlText w:val="o"/>
      <w:lvlJc w:val="left"/>
      <w:pPr>
        <w:ind w:left="3600" w:hanging="360"/>
      </w:pPr>
      <w:rPr>
        <w:rFonts w:ascii="Courier New" w:hAnsi="Courier New" w:cs="Courier New" w:hint="default"/>
      </w:rPr>
    </w:lvl>
    <w:lvl w:ilvl="5" w:tplc="37008E40">
      <w:start w:val="1"/>
      <w:numFmt w:val="bullet"/>
      <w:lvlText w:val=""/>
      <w:lvlJc w:val="left"/>
      <w:pPr>
        <w:ind w:left="4320" w:hanging="360"/>
      </w:pPr>
      <w:rPr>
        <w:rFonts w:ascii="Wingdings" w:hAnsi="Wingdings" w:cs="Wingdings" w:hint="default"/>
      </w:rPr>
    </w:lvl>
    <w:lvl w:ilvl="6" w:tplc="A5C4CF4E">
      <w:start w:val="1"/>
      <w:numFmt w:val="bullet"/>
      <w:lvlText w:val=""/>
      <w:lvlJc w:val="left"/>
      <w:pPr>
        <w:ind w:left="5040" w:hanging="360"/>
      </w:pPr>
      <w:rPr>
        <w:rFonts w:ascii="Symbol" w:hAnsi="Symbol" w:cs="Symbol" w:hint="default"/>
      </w:rPr>
    </w:lvl>
    <w:lvl w:ilvl="7" w:tplc="7BF8748A">
      <w:start w:val="1"/>
      <w:numFmt w:val="bullet"/>
      <w:lvlText w:val="o"/>
      <w:lvlJc w:val="left"/>
      <w:pPr>
        <w:ind w:left="5760" w:hanging="360"/>
      </w:pPr>
      <w:rPr>
        <w:rFonts w:ascii="Courier New" w:hAnsi="Courier New" w:cs="Courier New" w:hint="default"/>
      </w:rPr>
    </w:lvl>
    <w:lvl w:ilvl="8" w:tplc="47EA5A88">
      <w:start w:val="1"/>
      <w:numFmt w:val="bullet"/>
      <w:lvlText w:val=""/>
      <w:lvlJc w:val="left"/>
      <w:pPr>
        <w:ind w:left="6480" w:hanging="360"/>
      </w:pPr>
      <w:rPr>
        <w:rFonts w:ascii="Wingdings" w:hAnsi="Wingdings" w:cs="Wingdings" w:hint="default"/>
      </w:rPr>
    </w:lvl>
  </w:abstractNum>
  <w:abstractNum w:abstractNumId="11" w15:restartNumberingAfterBreak="0">
    <w:nsid w:val="2297305E"/>
    <w:multiLevelType w:val="hybridMultilevel"/>
    <w:tmpl w:val="89F0345C"/>
    <w:lvl w:ilvl="0" w:tplc="0EAC3142">
      <w:start w:val="1"/>
      <w:numFmt w:val="bullet"/>
      <w:lvlText w:val=""/>
      <w:lvlJc w:val="left"/>
      <w:pPr>
        <w:ind w:left="720" w:hanging="360"/>
      </w:pPr>
      <w:rPr>
        <w:rFonts w:ascii="Symbol" w:hAnsi="Symbol" w:cs="Symbol" w:hint="default"/>
        <w:sz w:val="18"/>
        <w:szCs w:val="18"/>
      </w:rPr>
    </w:lvl>
    <w:lvl w:ilvl="1" w:tplc="03E60E10">
      <w:start w:val="1"/>
      <w:numFmt w:val="bullet"/>
      <w:lvlText w:val="o"/>
      <w:lvlJc w:val="left"/>
      <w:pPr>
        <w:ind w:left="1440" w:hanging="360"/>
      </w:pPr>
      <w:rPr>
        <w:rFonts w:ascii="Courier New" w:hAnsi="Courier New" w:cs="Courier New" w:hint="default"/>
      </w:rPr>
    </w:lvl>
    <w:lvl w:ilvl="2" w:tplc="E2FEB172">
      <w:start w:val="1"/>
      <w:numFmt w:val="bullet"/>
      <w:lvlText w:val=""/>
      <w:lvlJc w:val="left"/>
      <w:pPr>
        <w:ind w:left="2160" w:hanging="360"/>
      </w:pPr>
      <w:rPr>
        <w:rFonts w:ascii="Wingdings" w:hAnsi="Wingdings" w:cs="Wingdings" w:hint="default"/>
      </w:rPr>
    </w:lvl>
    <w:lvl w:ilvl="3" w:tplc="D5FCD4D4">
      <w:start w:val="1"/>
      <w:numFmt w:val="bullet"/>
      <w:lvlText w:val=""/>
      <w:lvlJc w:val="left"/>
      <w:pPr>
        <w:ind w:left="2880" w:hanging="360"/>
      </w:pPr>
      <w:rPr>
        <w:rFonts w:ascii="Symbol" w:hAnsi="Symbol" w:cs="Symbol" w:hint="default"/>
      </w:rPr>
    </w:lvl>
    <w:lvl w:ilvl="4" w:tplc="70E68ABA">
      <w:start w:val="1"/>
      <w:numFmt w:val="bullet"/>
      <w:lvlText w:val="o"/>
      <w:lvlJc w:val="left"/>
      <w:pPr>
        <w:ind w:left="3600" w:hanging="360"/>
      </w:pPr>
      <w:rPr>
        <w:rFonts w:ascii="Courier New" w:hAnsi="Courier New" w:cs="Courier New" w:hint="default"/>
      </w:rPr>
    </w:lvl>
    <w:lvl w:ilvl="5" w:tplc="6D9C903C">
      <w:start w:val="1"/>
      <w:numFmt w:val="bullet"/>
      <w:lvlText w:val=""/>
      <w:lvlJc w:val="left"/>
      <w:pPr>
        <w:ind w:left="4320" w:hanging="360"/>
      </w:pPr>
      <w:rPr>
        <w:rFonts w:ascii="Wingdings" w:hAnsi="Wingdings" w:cs="Wingdings" w:hint="default"/>
      </w:rPr>
    </w:lvl>
    <w:lvl w:ilvl="6" w:tplc="F0EC1DAE">
      <w:start w:val="1"/>
      <w:numFmt w:val="bullet"/>
      <w:lvlText w:val=""/>
      <w:lvlJc w:val="left"/>
      <w:pPr>
        <w:ind w:left="5040" w:hanging="360"/>
      </w:pPr>
      <w:rPr>
        <w:rFonts w:ascii="Symbol" w:hAnsi="Symbol" w:cs="Symbol" w:hint="default"/>
      </w:rPr>
    </w:lvl>
    <w:lvl w:ilvl="7" w:tplc="EB6662B6">
      <w:start w:val="1"/>
      <w:numFmt w:val="bullet"/>
      <w:lvlText w:val="o"/>
      <w:lvlJc w:val="left"/>
      <w:pPr>
        <w:ind w:left="5760" w:hanging="360"/>
      </w:pPr>
      <w:rPr>
        <w:rFonts w:ascii="Courier New" w:hAnsi="Courier New" w:cs="Courier New" w:hint="default"/>
      </w:rPr>
    </w:lvl>
    <w:lvl w:ilvl="8" w:tplc="5FDC06E4">
      <w:start w:val="1"/>
      <w:numFmt w:val="bullet"/>
      <w:lvlText w:val=""/>
      <w:lvlJc w:val="left"/>
      <w:pPr>
        <w:ind w:left="6480" w:hanging="360"/>
      </w:pPr>
      <w:rPr>
        <w:rFonts w:ascii="Wingdings" w:hAnsi="Wingdings" w:cs="Wingdings" w:hint="default"/>
      </w:rPr>
    </w:lvl>
  </w:abstractNum>
  <w:abstractNum w:abstractNumId="12" w15:restartNumberingAfterBreak="0">
    <w:nsid w:val="255F673F"/>
    <w:multiLevelType w:val="hybridMultilevel"/>
    <w:tmpl w:val="523AF724"/>
    <w:lvl w:ilvl="0" w:tplc="C98ECFA8">
      <w:start w:val="1"/>
      <w:numFmt w:val="bullet"/>
      <w:lvlText w:val=""/>
      <w:lvlJc w:val="left"/>
      <w:pPr>
        <w:ind w:left="720" w:hanging="360"/>
      </w:pPr>
      <w:rPr>
        <w:rFonts w:ascii="Symbol" w:hAnsi="Symbol" w:cs="Symbol" w:hint="default"/>
        <w:sz w:val="18"/>
        <w:szCs w:val="18"/>
      </w:rPr>
    </w:lvl>
    <w:lvl w:ilvl="1" w:tplc="E376EB38">
      <w:start w:val="1"/>
      <w:numFmt w:val="bullet"/>
      <w:lvlText w:val="o"/>
      <w:lvlJc w:val="left"/>
      <w:pPr>
        <w:ind w:left="1440" w:hanging="360"/>
      </w:pPr>
      <w:rPr>
        <w:rFonts w:ascii="Courier New" w:hAnsi="Courier New" w:cs="Courier New" w:hint="default"/>
      </w:rPr>
    </w:lvl>
    <w:lvl w:ilvl="2" w:tplc="753C1320">
      <w:start w:val="1"/>
      <w:numFmt w:val="bullet"/>
      <w:lvlText w:val=""/>
      <w:lvlJc w:val="left"/>
      <w:pPr>
        <w:ind w:left="2160" w:hanging="360"/>
      </w:pPr>
      <w:rPr>
        <w:rFonts w:ascii="Wingdings" w:hAnsi="Wingdings" w:cs="Wingdings" w:hint="default"/>
      </w:rPr>
    </w:lvl>
    <w:lvl w:ilvl="3" w:tplc="29C23AA6">
      <w:start w:val="1"/>
      <w:numFmt w:val="bullet"/>
      <w:lvlText w:val=""/>
      <w:lvlJc w:val="left"/>
      <w:pPr>
        <w:ind w:left="2880" w:hanging="360"/>
      </w:pPr>
      <w:rPr>
        <w:rFonts w:ascii="Symbol" w:hAnsi="Symbol" w:cs="Symbol" w:hint="default"/>
      </w:rPr>
    </w:lvl>
    <w:lvl w:ilvl="4" w:tplc="75CA5ED2">
      <w:start w:val="1"/>
      <w:numFmt w:val="bullet"/>
      <w:lvlText w:val="o"/>
      <w:lvlJc w:val="left"/>
      <w:pPr>
        <w:ind w:left="3600" w:hanging="360"/>
      </w:pPr>
      <w:rPr>
        <w:rFonts w:ascii="Courier New" w:hAnsi="Courier New" w:cs="Courier New" w:hint="default"/>
      </w:rPr>
    </w:lvl>
    <w:lvl w:ilvl="5" w:tplc="245650BC">
      <w:start w:val="1"/>
      <w:numFmt w:val="bullet"/>
      <w:lvlText w:val=""/>
      <w:lvlJc w:val="left"/>
      <w:pPr>
        <w:ind w:left="4320" w:hanging="360"/>
      </w:pPr>
      <w:rPr>
        <w:rFonts w:ascii="Wingdings" w:hAnsi="Wingdings" w:cs="Wingdings" w:hint="default"/>
      </w:rPr>
    </w:lvl>
    <w:lvl w:ilvl="6" w:tplc="C55E4F5E">
      <w:start w:val="1"/>
      <w:numFmt w:val="bullet"/>
      <w:lvlText w:val=""/>
      <w:lvlJc w:val="left"/>
      <w:pPr>
        <w:ind w:left="5040" w:hanging="360"/>
      </w:pPr>
      <w:rPr>
        <w:rFonts w:ascii="Symbol" w:hAnsi="Symbol" w:cs="Symbol" w:hint="default"/>
      </w:rPr>
    </w:lvl>
    <w:lvl w:ilvl="7" w:tplc="53AC3E72">
      <w:start w:val="1"/>
      <w:numFmt w:val="bullet"/>
      <w:lvlText w:val="o"/>
      <w:lvlJc w:val="left"/>
      <w:pPr>
        <w:ind w:left="5760" w:hanging="360"/>
      </w:pPr>
      <w:rPr>
        <w:rFonts w:ascii="Courier New" w:hAnsi="Courier New" w:cs="Courier New" w:hint="default"/>
      </w:rPr>
    </w:lvl>
    <w:lvl w:ilvl="8" w:tplc="0D386A4C">
      <w:start w:val="1"/>
      <w:numFmt w:val="bullet"/>
      <w:lvlText w:val=""/>
      <w:lvlJc w:val="left"/>
      <w:pPr>
        <w:ind w:left="6480" w:hanging="360"/>
      </w:pPr>
      <w:rPr>
        <w:rFonts w:ascii="Wingdings" w:hAnsi="Wingdings" w:cs="Wingdings" w:hint="default"/>
      </w:rPr>
    </w:lvl>
  </w:abstractNum>
  <w:abstractNum w:abstractNumId="13"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9056F9F"/>
    <w:multiLevelType w:val="hybridMultilevel"/>
    <w:tmpl w:val="0BD4474C"/>
    <w:lvl w:ilvl="0" w:tplc="C48CA61A">
      <w:start w:val="1"/>
      <w:numFmt w:val="bullet"/>
      <w:lvlText w:val=""/>
      <w:lvlJc w:val="left"/>
      <w:pPr>
        <w:ind w:left="720" w:hanging="360"/>
      </w:pPr>
      <w:rPr>
        <w:rFonts w:ascii="Symbol" w:hAnsi="Symbol" w:cs="Symbol" w:hint="default"/>
        <w:sz w:val="18"/>
        <w:szCs w:val="18"/>
      </w:rPr>
    </w:lvl>
    <w:lvl w:ilvl="1" w:tplc="DBB06DA0">
      <w:start w:val="1"/>
      <w:numFmt w:val="bullet"/>
      <w:lvlText w:val="o"/>
      <w:lvlJc w:val="left"/>
      <w:pPr>
        <w:ind w:left="1440" w:hanging="360"/>
      </w:pPr>
      <w:rPr>
        <w:rFonts w:ascii="Courier New" w:hAnsi="Courier New" w:cs="Courier New" w:hint="default"/>
      </w:rPr>
    </w:lvl>
    <w:lvl w:ilvl="2" w:tplc="1ACEB18C">
      <w:start w:val="1"/>
      <w:numFmt w:val="bullet"/>
      <w:lvlText w:val=""/>
      <w:lvlJc w:val="left"/>
      <w:pPr>
        <w:ind w:left="2160" w:hanging="360"/>
      </w:pPr>
      <w:rPr>
        <w:rFonts w:ascii="Wingdings" w:hAnsi="Wingdings" w:cs="Wingdings" w:hint="default"/>
      </w:rPr>
    </w:lvl>
    <w:lvl w:ilvl="3" w:tplc="E28C8FBE">
      <w:start w:val="1"/>
      <w:numFmt w:val="bullet"/>
      <w:lvlText w:val=""/>
      <w:lvlJc w:val="left"/>
      <w:pPr>
        <w:ind w:left="2880" w:hanging="360"/>
      </w:pPr>
      <w:rPr>
        <w:rFonts w:ascii="Symbol" w:hAnsi="Symbol" w:cs="Symbol" w:hint="default"/>
      </w:rPr>
    </w:lvl>
    <w:lvl w:ilvl="4" w:tplc="F87C738C">
      <w:start w:val="1"/>
      <w:numFmt w:val="bullet"/>
      <w:lvlText w:val="o"/>
      <w:lvlJc w:val="left"/>
      <w:pPr>
        <w:ind w:left="3600" w:hanging="360"/>
      </w:pPr>
      <w:rPr>
        <w:rFonts w:ascii="Courier New" w:hAnsi="Courier New" w:cs="Courier New" w:hint="default"/>
      </w:rPr>
    </w:lvl>
    <w:lvl w:ilvl="5" w:tplc="54F6C392">
      <w:start w:val="1"/>
      <w:numFmt w:val="bullet"/>
      <w:lvlText w:val=""/>
      <w:lvlJc w:val="left"/>
      <w:pPr>
        <w:ind w:left="4320" w:hanging="360"/>
      </w:pPr>
      <w:rPr>
        <w:rFonts w:ascii="Wingdings" w:hAnsi="Wingdings" w:cs="Wingdings" w:hint="default"/>
      </w:rPr>
    </w:lvl>
    <w:lvl w:ilvl="6" w:tplc="3112017C">
      <w:start w:val="1"/>
      <w:numFmt w:val="bullet"/>
      <w:lvlText w:val=""/>
      <w:lvlJc w:val="left"/>
      <w:pPr>
        <w:ind w:left="5040" w:hanging="360"/>
      </w:pPr>
      <w:rPr>
        <w:rFonts w:ascii="Symbol" w:hAnsi="Symbol" w:cs="Symbol" w:hint="default"/>
      </w:rPr>
    </w:lvl>
    <w:lvl w:ilvl="7" w:tplc="52B671C6">
      <w:start w:val="1"/>
      <w:numFmt w:val="bullet"/>
      <w:lvlText w:val="o"/>
      <w:lvlJc w:val="left"/>
      <w:pPr>
        <w:ind w:left="5760" w:hanging="360"/>
      </w:pPr>
      <w:rPr>
        <w:rFonts w:ascii="Courier New" w:hAnsi="Courier New" w:cs="Courier New" w:hint="default"/>
      </w:rPr>
    </w:lvl>
    <w:lvl w:ilvl="8" w:tplc="5B3EB032">
      <w:start w:val="1"/>
      <w:numFmt w:val="bullet"/>
      <w:lvlText w:val=""/>
      <w:lvlJc w:val="left"/>
      <w:pPr>
        <w:ind w:left="6480" w:hanging="360"/>
      </w:pPr>
      <w:rPr>
        <w:rFonts w:ascii="Wingdings" w:hAnsi="Wingdings" w:cs="Wingdings" w:hint="default"/>
      </w:rPr>
    </w:lvl>
  </w:abstractNum>
  <w:abstractNum w:abstractNumId="15"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2FB03684"/>
    <w:multiLevelType w:val="hybridMultilevel"/>
    <w:tmpl w:val="35DC8B68"/>
    <w:lvl w:ilvl="0" w:tplc="87C0332A">
      <w:start w:val="1"/>
      <w:numFmt w:val="bullet"/>
      <w:lvlText w:val=""/>
      <w:lvlJc w:val="left"/>
      <w:pPr>
        <w:ind w:left="720" w:hanging="360"/>
      </w:pPr>
      <w:rPr>
        <w:rFonts w:ascii="Symbol" w:hAnsi="Symbol" w:cs="Symbol" w:hint="default"/>
        <w:sz w:val="18"/>
        <w:szCs w:val="18"/>
      </w:rPr>
    </w:lvl>
    <w:lvl w:ilvl="1" w:tplc="2602887A">
      <w:start w:val="1"/>
      <w:numFmt w:val="bullet"/>
      <w:lvlText w:val="o"/>
      <w:lvlJc w:val="left"/>
      <w:pPr>
        <w:ind w:left="1440" w:hanging="360"/>
      </w:pPr>
      <w:rPr>
        <w:rFonts w:ascii="Courier New" w:hAnsi="Courier New" w:cs="Courier New" w:hint="default"/>
      </w:rPr>
    </w:lvl>
    <w:lvl w:ilvl="2" w:tplc="2FF8C52C">
      <w:start w:val="1"/>
      <w:numFmt w:val="bullet"/>
      <w:lvlText w:val=""/>
      <w:lvlJc w:val="left"/>
      <w:pPr>
        <w:ind w:left="2160" w:hanging="360"/>
      </w:pPr>
      <w:rPr>
        <w:rFonts w:ascii="Wingdings" w:hAnsi="Wingdings" w:cs="Wingdings" w:hint="default"/>
      </w:rPr>
    </w:lvl>
    <w:lvl w:ilvl="3" w:tplc="E53CF2E8">
      <w:start w:val="1"/>
      <w:numFmt w:val="bullet"/>
      <w:lvlText w:val=""/>
      <w:lvlJc w:val="left"/>
      <w:pPr>
        <w:ind w:left="2880" w:hanging="360"/>
      </w:pPr>
      <w:rPr>
        <w:rFonts w:ascii="Symbol" w:hAnsi="Symbol" w:cs="Symbol" w:hint="default"/>
      </w:rPr>
    </w:lvl>
    <w:lvl w:ilvl="4" w:tplc="5F54B3BE">
      <w:start w:val="1"/>
      <w:numFmt w:val="bullet"/>
      <w:lvlText w:val="o"/>
      <w:lvlJc w:val="left"/>
      <w:pPr>
        <w:ind w:left="3600" w:hanging="360"/>
      </w:pPr>
      <w:rPr>
        <w:rFonts w:ascii="Courier New" w:hAnsi="Courier New" w:cs="Courier New" w:hint="default"/>
      </w:rPr>
    </w:lvl>
    <w:lvl w:ilvl="5" w:tplc="1F6A7966">
      <w:start w:val="1"/>
      <w:numFmt w:val="bullet"/>
      <w:lvlText w:val=""/>
      <w:lvlJc w:val="left"/>
      <w:pPr>
        <w:ind w:left="4320" w:hanging="360"/>
      </w:pPr>
      <w:rPr>
        <w:rFonts w:ascii="Wingdings" w:hAnsi="Wingdings" w:cs="Wingdings" w:hint="default"/>
      </w:rPr>
    </w:lvl>
    <w:lvl w:ilvl="6" w:tplc="B3BCC668">
      <w:start w:val="1"/>
      <w:numFmt w:val="bullet"/>
      <w:lvlText w:val=""/>
      <w:lvlJc w:val="left"/>
      <w:pPr>
        <w:ind w:left="5040" w:hanging="360"/>
      </w:pPr>
      <w:rPr>
        <w:rFonts w:ascii="Symbol" w:hAnsi="Symbol" w:cs="Symbol" w:hint="default"/>
      </w:rPr>
    </w:lvl>
    <w:lvl w:ilvl="7" w:tplc="19728604">
      <w:start w:val="1"/>
      <w:numFmt w:val="bullet"/>
      <w:lvlText w:val="o"/>
      <w:lvlJc w:val="left"/>
      <w:pPr>
        <w:ind w:left="5760" w:hanging="360"/>
      </w:pPr>
      <w:rPr>
        <w:rFonts w:ascii="Courier New" w:hAnsi="Courier New" w:cs="Courier New" w:hint="default"/>
      </w:rPr>
    </w:lvl>
    <w:lvl w:ilvl="8" w:tplc="CBC493AA">
      <w:start w:val="1"/>
      <w:numFmt w:val="bullet"/>
      <w:lvlText w:val=""/>
      <w:lvlJc w:val="left"/>
      <w:pPr>
        <w:ind w:left="6480" w:hanging="360"/>
      </w:pPr>
      <w:rPr>
        <w:rFonts w:ascii="Wingdings" w:hAnsi="Wingdings" w:cs="Wingdings" w:hint="default"/>
      </w:rPr>
    </w:lvl>
  </w:abstractNum>
  <w:abstractNum w:abstractNumId="17" w15:restartNumberingAfterBreak="0">
    <w:nsid w:val="403E404E"/>
    <w:multiLevelType w:val="hybridMultilevel"/>
    <w:tmpl w:val="54E066B2"/>
    <w:lvl w:ilvl="0" w:tplc="558C5366">
      <w:start w:val="1"/>
      <w:numFmt w:val="bullet"/>
      <w:lvlText w:val=""/>
      <w:lvlJc w:val="left"/>
      <w:pPr>
        <w:ind w:left="720" w:hanging="360"/>
      </w:pPr>
      <w:rPr>
        <w:rFonts w:ascii="Symbol" w:hAnsi="Symbol" w:cs="Symbol" w:hint="default"/>
        <w:sz w:val="18"/>
        <w:szCs w:val="18"/>
      </w:rPr>
    </w:lvl>
    <w:lvl w:ilvl="1" w:tplc="E39EA0F4">
      <w:start w:val="1"/>
      <w:numFmt w:val="bullet"/>
      <w:lvlText w:val="o"/>
      <w:lvlJc w:val="left"/>
      <w:pPr>
        <w:ind w:left="1440" w:hanging="360"/>
      </w:pPr>
      <w:rPr>
        <w:rFonts w:ascii="Courier New" w:hAnsi="Courier New" w:cs="Courier New" w:hint="default"/>
      </w:rPr>
    </w:lvl>
    <w:lvl w:ilvl="2" w:tplc="500E8CAE">
      <w:start w:val="1"/>
      <w:numFmt w:val="bullet"/>
      <w:lvlText w:val=""/>
      <w:lvlJc w:val="left"/>
      <w:pPr>
        <w:ind w:left="2160" w:hanging="360"/>
      </w:pPr>
      <w:rPr>
        <w:rFonts w:ascii="Wingdings" w:hAnsi="Wingdings" w:cs="Wingdings" w:hint="default"/>
      </w:rPr>
    </w:lvl>
    <w:lvl w:ilvl="3" w:tplc="58E84744">
      <w:start w:val="1"/>
      <w:numFmt w:val="bullet"/>
      <w:lvlText w:val=""/>
      <w:lvlJc w:val="left"/>
      <w:pPr>
        <w:ind w:left="2880" w:hanging="360"/>
      </w:pPr>
      <w:rPr>
        <w:rFonts w:ascii="Symbol" w:hAnsi="Symbol" w:cs="Symbol" w:hint="default"/>
      </w:rPr>
    </w:lvl>
    <w:lvl w:ilvl="4" w:tplc="56A68BA2">
      <w:start w:val="1"/>
      <w:numFmt w:val="bullet"/>
      <w:lvlText w:val="o"/>
      <w:lvlJc w:val="left"/>
      <w:pPr>
        <w:ind w:left="3600" w:hanging="360"/>
      </w:pPr>
      <w:rPr>
        <w:rFonts w:ascii="Courier New" w:hAnsi="Courier New" w:cs="Courier New" w:hint="default"/>
      </w:rPr>
    </w:lvl>
    <w:lvl w:ilvl="5" w:tplc="2830FD7C">
      <w:start w:val="1"/>
      <w:numFmt w:val="bullet"/>
      <w:lvlText w:val=""/>
      <w:lvlJc w:val="left"/>
      <w:pPr>
        <w:ind w:left="4320" w:hanging="360"/>
      </w:pPr>
      <w:rPr>
        <w:rFonts w:ascii="Wingdings" w:hAnsi="Wingdings" w:cs="Wingdings" w:hint="default"/>
      </w:rPr>
    </w:lvl>
    <w:lvl w:ilvl="6" w:tplc="246EF10C">
      <w:start w:val="1"/>
      <w:numFmt w:val="bullet"/>
      <w:lvlText w:val=""/>
      <w:lvlJc w:val="left"/>
      <w:pPr>
        <w:ind w:left="5040" w:hanging="360"/>
      </w:pPr>
      <w:rPr>
        <w:rFonts w:ascii="Symbol" w:hAnsi="Symbol" w:cs="Symbol" w:hint="default"/>
      </w:rPr>
    </w:lvl>
    <w:lvl w:ilvl="7" w:tplc="E70664A0">
      <w:start w:val="1"/>
      <w:numFmt w:val="bullet"/>
      <w:lvlText w:val="o"/>
      <w:lvlJc w:val="left"/>
      <w:pPr>
        <w:ind w:left="5760" w:hanging="360"/>
      </w:pPr>
      <w:rPr>
        <w:rFonts w:ascii="Courier New" w:hAnsi="Courier New" w:cs="Courier New" w:hint="default"/>
      </w:rPr>
    </w:lvl>
    <w:lvl w:ilvl="8" w:tplc="DEFCE31C">
      <w:start w:val="1"/>
      <w:numFmt w:val="bullet"/>
      <w:lvlText w:val=""/>
      <w:lvlJc w:val="left"/>
      <w:pPr>
        <w:ind w:left="6480" w:hanging="360"/>
      </w:pPr>
      <w:rPr>
        <w:rFonts w:ascii="Wingdings" w:hAnsi="Wingdings" w:cs="Wingdings" w:hint="default"/>
      </w:rPr>
    </w:lvl>
  </w:abstractNum>
  <w:abstractNum w:abstractNumId="18" w15:restartNumberingAfterBreak="0">
    <w:nsid w:val="45700D3F"/>
    <w:multiLevelType w:val="hybridMultilevel"/>
    <w:tmpl w:val="ADCC0D64"/>
    <w:lvl w:ilvl="0" w:tplc="F9109340">
      <w:start w:val="1"/>
      <w:numFmt w:val="bullet"/>
      <w:lvlText w:val=""/>
      <w:lvlJc w:val="left"/>
      <w:pPr>
        <w:ind w:left="720" w:hanging="360"/>
      </w:pPr>
      <w:rPr>
        <w:rFonts w:ascii="Symbol" w:hAnsi="Symbol" w:cs="Symbol" w:hint="default"/>
        <w:sz w:val="18"/>
        <w:szCs w:val="18"/>
      </w:rPr>
    </w:lvl>
    <w:lvl w:ilvl="1" w:tplc="69985314">
      <w:start w:val="1"/>
      <w:numFmt w:val="bullet"/>
      <w:lvlText w:val="o"/>
      <w:lvlJc w:val="left"/>
      <w:pPr>
        <w:ind w:left="1440" w:hanging="360"/>
      </w:pPr>
      <w:rPr>
        <w:rFonts w:ascii="Courier New" w:hAnsi="Courier New" w:cs="Courier New" w:hint="default"/>
      </w:rPr>
    </w:lvl>
    <w:lvl w:ilvl="2" w:tplc="77D2442E">
      <w:start w:val="1"/>
      <w:numFmt w:val="bullet"/>
      <w:lvlText w:val=""/>
      <w:lvlJc w:val="left"/>
      <w:pPr>
        <w:ind w:left="2160" w:hanging="360"/>
      </w:pPr>
      <w:rPr>
        <w:rFonts w:ascii="Wingdings" w:hAnsi="Wingdings" w:cs="Wingdings" w:hint="default"/>
      </w:rPr>
    </w:lvl>
    <w:lvl w:ilvl="3" w:tplc="0270E1D2">
      <w:start w:val="1"/>
      <w:numFmt w:val="bullet"/>
      <w:lvlText w:val=""/>
      <w:lvlJc w:val="left"/>
      <w:pPr>
        <w:ind w:left="2880" w:hanging="360"/>
      </w:pPr>
      <w:rPr>
        <w:rFonts w:ascii="Symbol" w:hAnsi="Symbol" w:cs="Symbol" w:hint="default"/>
      </w:rPr>
    </w:lvl>
    <w:lvl w:ilvl="4" w:tplc="D018AEFC">
      <w:start w:val="1"/>
      <w:numFmt w:val="bullet"/>
      <w:lvlText w:val="o"/>
      <w:lvlJc w:val="left"/>
      <w:pPr>
        <w:ind w:left="3600" w:hanging="360"/>
      </w:pPr>
      <w:rPr>
        <w:rFonts w:ascii="Courier New" w:hAnsi="Courier New" w:cs="Courier New" w:hint="default"/>
      </w:rPr>
    </w:lvl>
    <w:lvl w:ilvl="5" w:tplc="A4A620C4">
      <w:start w:val="1"/>
      <w:numFmt w:val="bullet"/>
      <w:lvlText w:val=""/>
      <w:lvlJc w:val="left"/>
      <w:pPr>
        <w:ind w:left="4320" w:hanging="360"/>
      </w:pPr>
      <w:rPr>
        <w:rFonts w:ascii="Wingdings" w:hAnsi="Wingdings" w:cs="Wingdings" w:hint="default"/>
      </w:rPr>
    </w:lvl>
    <w:lvl w:ilvl="6" w:tplc="8758A5DE">
      <w:start w:val="1"/>
      <w:numFmt w:val="bullet"/>
      <w:lvlText w:val=""/>
      <w:lvlJc w:val="left"/>
      <w:pPr>
        <w:ind w:left="5040" w:hanging="360"/>
      </w:pPr>
      <w:rPr>
        <w:rFonts w:ascii="Symbol" w:hAnsi="Symbol" w:cs="Symbol" w:hint="default"/>
      </w:rPr>
    </w:lvl>
    <w:lvl w:ilvl="7" w:tplc="C1ECF5B8">
      <w:start w:val="1"/>
      <w:numFmt w:val="bullet"/>
      <w:lvlText w:val="o"/>
      <w:lvlJc w:val="left"/>
      <w:pPr>
        <w:ind w:left="5760" w:hanging="360"/>
      </w:pPr>
      <w:rPr>
        <w:rFonts w:ascii="Courier New" w:hAnsi="Courier New" w:cs="Courier New" w:hint="default"/>
      </w:rPr>
    </w:lvl>
    <w:lvl w:ilvl="8" w:tplc="39F241A0">
      <w:start w:val="1"/>
      <w:numFmt w:val="bullet"/>
      <w:lvlText w:val=""/>
      <w:lvlJc w:val="left"/>
      <w:pPr>
        <w:ind w:left="6480" w:hanging="360"/>
      </w:pPr>
      <w:rPr>
        <w:rFonts w:ascii="Wingdings" w:hAnsi="Wingdings" w:cs="Wingdings" w:hint="default"/>
      </w:rPr>
    </w:lvl>
  </w:abstractNum>
  <w:abstractNum w:abstractNumId="19"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4882D8E"/>
    <w:multiLevelType w:val="hybridMultilevel"/>
    <w:tmpl w:val="B59E153A"/>
    <w:lvl w:ilvl="0" w:tplc="B8D659E4">
      <w:start w:val="1"/>
      <w:numFmt w:val="bullet"/>
      <w:lvlText w:val=""/>
      <w:lvlJc w:val="left"/>
      <w:pPr>
        <w:ind w:left="720" w:hanging="360"/>
      </w:pPr>
      <w:rPr>
        <w:rFonts w:ascii="Symbol" w:hAnsi="Symbol" w:cs="Symbol" w:hint="default"/>
        <w:sz w:val="18"/>
        <w:szCs w:val="18"/>
      </w:rPr>
    </w:lvl>
    <w:lvl w:ilvl="1" w:tplc="F5C40236">
      <w:start w:val="1"/>
      <w:numFmt w:val="bullet"/>
      <w:lvlText w:val="o"/>
      <w:lvlJc w:val="left"/>
      <w:pPr>
        <w:ind w:left="1440" w:hanging="360"/>
      </w:pPr>
      <w:rPr>
        <w:rFonts w:ascii="Courier New" w:hAnsi="Courier New" w:cs="Courier New" w:hint="default"/>
      </w:rPr>
    </w:lvl>
    <w:lvl w:ilvl="2" w:tplc="340AB04A">
      <w:start w:val="1"/>
      <w:numFmt w:val="bullet"/>
      <w:lvlText w:val=""/>
      <w:lvlJc w:val="left"/>
      <w:pPr>
        <w:ind w:left="2160" w:hanging="360"/>
      </w:pPr>
      <w:rPr>
        <w:rFonts w:ascii="Wingdings" w:hAnsi="Wingdings" w:cs="Wingdings" w:hint="default"/>
      </w:rPr>
    </w:lvl>
    <w:lvl w:ilvl="3" w:tplc="B2A88E90">
      <w:start w:val="1"/>
      <w:numFmt w:val="bullet"/>
      <w:lvlText w:val=""/>
      <w:lvlJc w:val="left"/>
      <w:pPr>
        <w:ind w:left="2880" w:hanging="360"/>
      </w:pPr>
      <w:rPr>
        <w:rFonts w:ascii="Symbol" w:hAnsi="Symbol" w:cs="Symbol" w:hint="default"/>
      </w:rPr>
    </w:lvl>
    <w:lvl w:ilvl="4" w:tplc="9F809AFE">
      <w:start w:val="1"/>
      <w:numFmt w:val="bullet"/>
      <w:lvlText w:val="o"/>
      <w:lvlJc w:val="left"/>
      <w:pPr>
        <w:ind w:left="3600" w:hanging="360"/>
      </w:pPr>
      <w:rPr>
        <w:rFonts w:ascii="Courier New" w:hAnsi="Courier New" w:cs="Courier New" w:hint="default"/>
      </w:rPr>
    </w:lvl>
    <w:lvl w:ilvl="5" w:tplc="B37C4692">
      <w:start w:val="1"/>
      <w:numFmt w:val="bullet"/>
      <w:lvlText w:val=""/>
      <w:lvlJc w:val="left"/>
      <w:pPr>
        <w:ind w:left="4320" w:hanging="360"/>
      </w:pPr>
      <w:rPr>
        <w:rFonts w:ascii="Wingdings" w:hAnsi="Wingdings" w:cs="Wingdings" w:hint="default"/>
      </w:rPr>
    </w:lvl>
    <w:lvl w:ilvl="6" w:tplc="AC3C15A2">
      <w:start w:val="1"/>
      <w:numFmt w:val="bullet"/>
      <w:lvlText w:val=""/>
      <w:lvlJc w:val="left"/>
      <w:pPr>
        <w:ind w:left="5040" w:hanging="360"/>
      </w:pPr>
      <w:rPr>
        <w:rFonts w:ascii="Symbol" w:hAnsi="Symbol" w:cs="Symbol" w:hint="default"/>
      </w:rPr>
    </w:lvl>
    <w:lvl w:ilvl="7" w:tplc="6658CFFE">
      <w:start w:val="1"/>
      <w:numFmt w:val="bullet"/>
      <w:lvlText w:val="o"/>
      <w:lvlJc w:val="left"/>
      <w:pPr>
        <w:ind w:left="5760" w:hanging="360"/>
      </w:pPr>
      <w:rPr>
        <w:rFonts w:ascii="Courier New" w:hAnsi="Courier New" w:cs="Courier New" w:hint="default"/>
      </w:rPr>
    </w:lvl>
    <w:lvl w:ilvl="8" w:tplc="FD80BD32">
      <w:start w:val="1"/>
      <w:numFmt w:val="bullet"/>
      <w:lvlText w:val=""/>
      <w:lvlJc w:val="left"/>
      <w:pPr>
        <w:ind w:left="6480" w:hanging="360"/>
      </w:pPr>
      <w:rPr>
        <w:rFonts w:ascii="Wingdings" w:hAnsi="Wingdings" w:cs="Wingdings" w:hint="default"/>
      </w:rPr>
    </w:lvl>
  </w:abstractNum>
  <w:abstractNum w:abstractNumId="22"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0310423"/>
    <w:multiLevelType w:val="hybridMultilevel"/>
    <w:tmpl w:val="CC58EC12"/>
    <w:lvl w:ilvl="0" w:tplc="1E32ECA6">
      <w:start w:val="1"/>
      <w:numFmt w:val="bullet"/>
      <w:lvlText w:val=""/>
      <w:lvlJc w:val="left"/>
      <w:pPr>
        <w:ind w:left="720" w:hanging="360"/>
      </w:pPr>
      <w:rPr>
        <w:rFonts w:ascii="Symbol" w:hAnsi="Symbol" w:cs="Symbol" w:hint="default"/>
        <w:sz w:val="18"/>
        <w:szCs w:val="18"/>
      </w:rPr>
    </w:lvl>
    <w:lvl w:ilvl="1" w:tplc="28A255B2">
      <w:start w:val="1"/>
      <w:numFmt w:val="bullet"/>
      <w:lvlText w:val="o"/>
      <w:lvlJc w:val="left"/>
      <w:pPr>
        <w:ind w:left="1440" w:hanging="360"/>
      </w:pPr>
      <w:rPr>
        <w:rFonts w:ascii="Courier New" w:hAnsi="Courier New" w:cs="Courier New" w:hint="default"/>
      </w:rPr>
    </w:lvl>
    <w:lvl w:ilvl="2" w:tplc="F2B01178">
      <w:start w:val="1"/>
      <w:numFmt w:val="bullet"/>
      <w:lvlText w:val=""/>
      <w:lvlJc w:val="left"/>
      <w:pPr>
        <w:ind w:left="2160" w:hanging="360"/>
      </w:pPr>
      <w:rPr>
        <w:rFonts w:ascii="Wingdings" w:hAnsi="Wingdings" w:cs="Wingdings" w:hint="default"/>
      </w:rPr>
    </w:lvl>
    <w:lvl w:ilvl="3" w:tplc="6950B5DC">
      <w:start w:val="1"/>
      <w:numFmt w:val="bullet"/>
      <w:lvlText w:val=""/>
      <w:lvlJc w:val="left"/>
      <w:pPr>
        <w:ind w:left="2880" w:hanging="360"/>
      </w:pPr>
      <w:rPr>
        <w:rFonts w:ascii="Symbol" w:hAnsi="Symbol" w:cs="Symbol" w:hint="default"/>
      </w:rPr>
    </w:lvl>
    <w:lvl w:ilvl="4" w:tplc="6BDEBED2">
      <w:start w:val="1"/>
      <w:numFmt w:val="bullet"/>
      <w:lvlText w:val="o"/>
      <w:lvlJc w:val="left"/>
      <w:pPr>
        <w:ind w:left="3600" w:hanging="360"/>
      </w:pPr>
      <w:rPr>
        <w:rFonts w:ascii="Courier New" w:hAnsi="Courier New" w:cs="Courier New" w:hint="default"/>
      </w:rPr>
    </w:lvl>
    <w:lvl w:ilvl="5" w:tplc="22662A9C">
      <w:start w:val="1"/>
      <w:numFmt w:val="bullet"/>
      <w:lvlText w:val=""/>
      <w:lvlJc w:val="left"/>
      <w:pPr>
        <w:ind w:left="4320" w:hanging="360"/>
      </w:pPr>
      <w:rPr>
        <w:rFonts w:ascii="Wingdings" w:hAnsi="Wingdings" w:cs="Wingdings" w:hint="default"/>
      </w:rPr>
    </w:lvl>
    <w:lvl w:ilvl="6" w:tplc="EF0C5C72">
      <w:start w:val="1"/>
      <w:numFmt w:val="bullet"/>
      <w:lvlText w:val=""/>
      <w:lvlJc w:val="left"/>
      <w:pPr>
        <w:ind w:left="5040" w:hanging="360"/>
      </w:pPr>
      <w:rPr>
        <w:rFonts w:ascii="Symbol" w:hAnsi="Symbol" w:cs="Symbol" w:hint="default"/>
      </w:rPr>
    </w:lvl>
    <w:lvl w:ilvl="7" w:tplc="F21812DA">
      <w:start w:val="1"/>
      <w:numFmt w:val="bullet"/>
      <w:lvlText w:val="o"/>
      <w:lvlJc w:val="left"/>
      <w:pPr>
        <w:ind w:left="5760" w:hanging="360"/>
      </w:pPr>
      <w:rPr>
        <w:rFonts w:ascii="Courier New" w:hAnsi="Courier New" w:cs="Courier New" w:hint="default"/>
      </w:rPr>
    </w:lvl>
    <w:lvl w:ilvl="8" w:tplc="9760DD98">
      <w:start w:val="1"/>
      <w:numFmt w:val="bullet"/>
      <w:lvlText w:val=""/>
      <w:lvlJc w:val="left"/>
      <w:pPr>
        <w:ind w:left="6480" w:hanging="360"/>
      </w:pPr>
      <w:rPr>
        <w:rFonts w:ascii="Wingdings" w:hAnsi="Wingdings" w:cs="Wingdings" w:hint="default"/>
      </w:rPr>
    </w:lvl>
  </w:abstractNum>
  <w:abstractNum w:abstractNumId="26" w15:restartNumberingAfterBreak="0">
    <w:nsid w:val="613B56A8"/>
    <w:multiLevelType w:val="hybridMultilevel"/>
    <w:tmpl w:val="8A9E6DFE"/>
    <w:lvl w:ilvl="0" w:tplc="4342AEB8">
      <w:start w:val="1"/>
      <w:numFmt w:val="bullet"/>
      <w:lvlText w:val=""/>
      <w:lvlJc w:val="left"/>
      <w:pPr>
        <w:ind w:left="720" w:hanging="360"/>
      </w:pPr>
      <w:rPr>
        <w:rFonts w:ascii="Symbol" w:hAnsi="Symbol" w:cs="Symbol" w:hint="default"/>
        <w:sz w:val="18"/>
        <w:szCs w:val="18"/>
      </w:rPr>
    </w:lvl>
    <w:lvl w:ilvl="1" w:tplc="5554F5D8">
      <w:start w:val="1"/>
      <w:numFmt w:val="bullet"/>
      <w:lvlText w:val="o"/>
      <w:lvlJc w:val="left"/>
      <w:pPr>
        <w:ind w:left="1440" w:hanging="360"/>
      </w:pPr>
      <w:rPr>
        <w:rFonts w:ascii="Courier New" w:hAnsi="Courier New" w:cs="Courier New" w:hint="default"/>
      </w:rPr>
    </w:lvl>
    <w:lvl w:ilvl="2" w:tplc="EE62EE78">
      <w:start w:val="1"/>
      <w:numFmt w:val="bullet"/>
      <w:lvlText w:val=""/>
      <w:lvlJc w:val="left"/>
      <w:pPr>
        <w:ind w:left="2160" w:hanging="360"/>
      </w:pPr>
      <w:rPr>
        <w:rFonts w:ascii="Wingdings" w:hAnsi="Wingdings" w:cs="Wingdings" w:hint="default"/>
      </w:rPr>
    </w:lvl>
    <w:lvl w:ilvl="3" w:tplc="16B0AC74">
      <w:start w:val="1"/>
      <w:numFmt w:val="bullet"/>
      <w:lvlText w:val=""/>
      <w:lvlJc w:val="left"/>
      <w:pPr>
        <w:ind w:left="2880" w:hanging="360"/>
      </w:pPr>
      <w:rPr>
        <w:rFonts w:ascii="Symbol" w:hAnsi="Symbol" w:cs="Symbol" w:hint="default"/>
      </w:rPr>
    </w:lvl>
    <w:lvl w:ilvl="4" w:tplc="6882B178">
      <w:start w:val="1"/>
      <w:numFmt w:val="bullet"/>
      <w:lvlText w:val="o"/>
      <w:lvlJc w:val="left"/>
      <w:pPr>
        <w:ind w:left="3600" w:hanging="360"/>
      </w:pPr>
      <w:rPr>
        <w:rFonts w:ascii="Courier New" w:hAnsi="Courier New" w:cs="Courier New" w:hint="default"/>
      </w:rPr>
    </w:lvl>
    <w:lvl w:ilvl="5" w:tplc="D61A3154">
      <w:start w:val="1"/>
      <w:numFmt w:val="bullet"/>
      <w:lvlText w:val=""/>
      <w:lvlJc w:val="left"/>
      <w:pPr>
        <w:ind w:left="4320" w:hanging="360"/>
      </w:pPr>
      <w:rPr>
        <w:rFonts w:ascii="Wingdings" w:hAnsi="Wingdings" w:cs="Wingdings" w:hint="default"/>
      </w:rPr>
    </w:lvl>
    <w:lvl w:ilvl="6" w:tplc="B2BEA6F4">
      <w:start w:val="1"/>
      <w:numFmt w:val="bullet"/>
      <w:lvlText w:val=""/>
      <w:lvlJc w:val="left"/>
      <w:pPr>
        <w:ind w:left="5040" w:hanging="360"/>
      </w:pPr>
      <w:rPr>
        <w:rFonts w:ascii="Symbol" w:hAnsi="Symbol" w:cs="Symbol" w:hint="default"/>
      </w:rPr>
    </w:lvl>
    <w:lvl w:ilvl="7" w:tplc="52F63B46">
      <w:start w:val="1"/>
      <w:numFmt w:val="bullet"/>
      <w:lvlText w:val="o"/>
      <w:lvlJc w:val="left"/>
      <w:pPr>
        <w:ind w:left="5760" w:hanging="360"/>
      </w:pPr>
      <w:rPr>
        <w:rFonts w:ascii="Courier New" w:hAnsi="Courier New" w:cs="Courier New" w:hint="default"/>
      </w:rPr>
    </w:lvl>
    <w:lvl w:ilvl="8" w:tplc="7CBEEF7E">
      <w:start w:val="1"/>
      <w:numFmt w:val="bullet"/>
      <w:lvlText w:val=""/>
      <w:lvlJc w:val="left"/>
      <w:pPr>
        <w:ind w:left="6480" w:hanging="360"/>
      </w:pPr>
      <w:rPr>
        <w:rFonts w:ascii="Wingdings" w:hAnsi="Wingdings" w:cs="Wingdings" w:hint="default"/>
      </w:rPr>
    </w:lvl>
  </w:abstractNum>
  <w:abstractNum w:abstractNumId="27" w15:restartNumberingAfterBreak="0">
    <w:nsid w:val="66FB0347"/>
    <w:multiLevelType w:val="hybridMultilevel"/>
    <w:tmpl w:val="DB0AB192"/>
    <w:lvl w:ilvl="0" w:tplc="D9A8826C">
      <w:start w:val="1"/>
      <w:numFmt w:val="bullet"/>
      <w:lvlText w:val=""/>
      <w:lvlJc w:val="left"/>
      <w:pPr>
        <w:ind w:left="720" w:hanging="360"/>
      </w:pPr>
      <w:rPr>
        <w:rFonts w:ascii="Symbol" w:hAnsi="Symbol" w:cs="Symbol" w:hint="default"/>
        <w:sz w:val="18"/>
        <w:szCs w:val="18"/>
      </w:rPr>
    </w:lvl>
    <w:lvl w:ilvl="1" w:tplc="C73CC036">
      <w:start w:val="1"/>
      <w:numFmt w:val="bullet"/>
      <w:lvlText w:val="o"/>
      <w:lvlJc w:val="left"/>
      <w:pPr>
        <w:ind w:left="1440" w:hanging="360"/>
      </w:pPr>
      <w:rPr>
        <w:rFonts w:ascii="Courier New" w:hAnsi="Courier New" w:cs="Courier New" w:hint="default"/>
      </w:rPr>
    </w:lvl>
    <w:lvl w:ilvl="2" w:tplc="59520BD8">
      <w:start w:val="1"/>
      <w:numFmt w:val="bullet"/>
      <w:lvlText w:val=""/>
      <w:lvlJc w:val="left"/>
      <w:pPr>
        <w:ind w:left="2160" w:hanging="360"/>
      </w:pPr>
      <w:rPr>
        <w:rFonts w:ascii="Wingdings" w:hAnsi="Wingdings" w:cs="Wingdings" w:hint="default"/>
      </w:rPr>
    </w:lvl>
    <w:lvl w:ilvl="3" w:tplc="A09AE076">
      <w:start w:val="1"/>
      <w:numFmt w:val="bullet"/>
      <w:lvlText w:val=""/>
      <w:lvlJc w:val="left"/>
      <w:pPr>
        <w:ind w:left="2880" w:hanging="360"/>
      </w:pPr>
      <w:rPr>
        <w:rFonts w:ascii="Symbol" w:hAnsi="Symbol" w:cs="Symbol" w:hint="default"/>
      </w:rPr>
    </w:lvl>
    <w:lvl w:ilvl="4" w:tplc="90D47AB4">
      <w:start w:val="1"/>
      <w:numFmt w:val="bullet"/>
      <w:lvlText w:val="o"/>
      <w:lvlJc w:val="left"/>
      <w:pPr>
        <w:ind w:left="3600" w:hanging="360"/>
      </w:pPr>
      <w:rPr>
        <w:rFonts w:ascii="Courier New" w:hAnsi="Courier New" w:cs="Courier New" w:hint="default"/>
      </w:rPr>
    </w:lvl>
    <w:lvl w:ilvl="5" w:tplc="C4DA79CC">
      <w:start w:val="1"/>
      <w:numFmt w:val="bullet"/>
      <w:lvlText w:val=""/>
      <w:lvlJc w:val="left"/>
      <w:pPr>
        <w:ind w:left="4320" w:hanging="360"/>
      </w:pPr>
      <w:rPr>
        <w:rFonts w:ascii="Wingdings" w:hAnsi="Wingdings" w:cs="Wingdings" w:hint="default"/>
      </w:rPr>
    </w:lvl>
    <w:lvl w:ilvl="6" w:tplc="F28EC470">
      <w:start w:val="1"/>
      <w:numFmt w:val="bullet"/>
      <w:lvlText w:val=""/>
      <w:lvlJc w:val="left"/>
      <w:pPr>
        <w:ind w:left="5040" w:hanging="360"/>
      </w:pPr>
      <w:rPr>
        <w:rFonts w:ascii="Symbol" w:hAnsi="Symbol" w:cs="Symbol" w:hint="default"/>
      </w:rPr>
    </w:lvl>
    <w:lvl w:ilvl="7" w:tplc="83C0BB28">
      <w:start w:val="1"/>
      <w:numFmt w:val="bullet"/>
      <w:lvlText w:val="o"/>
      <w:lvlJc w:val="left"/>
      <w:pPr>
        <w:ind w:left="5760" w:hanging="360"/>
      </w:pPr>
      <w:rPr>
        <w:rFonts w:ascii="Courier New" w:hAnsi="Courier New" w:cs="Courier New" w:hint="default"/>
      </w:rPr>
    </w:lvl>
    <w:lvl w:ilvl="8" w:tplc="9424D5DC">
      <w:start w:val="1"/>
      <w:numFmt w:val="bullet"/>
      <w:lvlText w:val=""/>
      <w:lvlJc w:val="left"/>
      <w:pPr>
        <w:ind w:left="6480" w:hanging="360"/>
      </w:pPr>
      <w:rPr>
        <w:rFonts w:ascii="Wingdings" w:hAnsi="Wingdings" w:cs="Wingdings" w:hint="default"/>
      </w:rPr>
    </w:lvl>
  </w:abstractNum>
  <w:abstractNum w:abstractNumId="28" w15:restartNumberingAfterBreak="0">
    <w:nsid w:val="67D637A5"/>
    <w:multiLevelType w:val="hybridMultilevel"/>
    <w:tmpl w:val="03FE7804"/>
    <w:lvl w:ilvl="0" w:tplc="AE52F928">
      <w:start w:val="1"/>
      <w:numFmt w:val="bullet"/>
      <w:lvlText w:val=""/>
      <w:lvlJc w:val="left"/>
      <w:pPr>
        <w:ind w:left="720" w:hanging="360"/>
      </w:pPr>
      <w:rPr>
        <w:rFonts w:ascii="Symbol" w:hAnsi="Symbol" w:cs="Symbol" w:hint="default"/>
        <w:sz w:val="18"/>
        <w:szCs w:val="18"/>
      </w:rPr>
    </w:lvl>
    <w:lvl w:ilvl="1" w:tplc="0972B7DA">
      <w:start w:val="1"/>
      <w:numFmt w:val="bullet"/>
      <w:lvlText w:val="o"/>
      <w:lvlJc w:val="left"/>
      <w:pPr>
        <w:ind w:left="1440" w:hanging="360"/>
      </w:pPr>
      <w:rPr>
        <w:rFonts w:ascii="Courier New" w:hAnsi="Courier New" w:cs="Courier New" w:hint="default"/>
      </w:rPr>
    </w:lvl>
    <w:lvl w:ilvl="2" w:tplc="B2584CBA">
      <w:start w:val="1"/>
      <w:numFmt w:val="bullet"/>
      <w:lvlText w:val=""/>
      <w:lvlJc w:val="left"/>
      <w:pPr>
        <w:ind w:left="2160" w:hanging="360"/>
      </w:pPr>
      <w:rPr>
        <w:rFonts w:ascii="Wingdings" w:hAnsi="Wingdings" w:cs="Wingdings" w:hint="default"/>
      </w:rPr>
    </w:lvl>
    <w:lvl w:ilvl="3" w:tplc="12665A6A">
      <w:start w:val="1"/>
      <w:numFmt w:val="bullet"/>
      <w:lvlText w:val=""/>
      <w:lvlJc w:val="left"/>
      <w:pPr>
        <w:ind w:left="2880" w:hanging="360"/>
      </w:pPr>
      <w:rPr>
        <w:rFonts w:ascii="Symbol" w:hAnsi="Symbol" w:cs="Symbol" w:hint="default"/>
      </w:rPr>
    </w:lvl>
    <w:lvl w:ilvl="4" w:tplc="1FE86CB2">
      <w:start w:val="1"/>
      <w:numFmt w:val="bullet"/>
      <w:lvlText w:val="o"/>
      <w:lvlJc w:val="left"/>
      <w:pPr>
        <w:ind w:left="3600" w:hanging="360"/>
      </w:pPr>
      <w:rPr>
        <w:rFonts w:ascii="Courier New" w:hAnsi="Courier New" w:cs="Courier New" w:hint="default"/>
      </w:rPr>
    </w:lvl>
    <w:lvl w:ilvl="5" w:tplc="58D07A9A">
      <w:start w:val="1"/>
      <w:numFmt w:val="bullet"/>
      <w:lvlText w:val=""/>
      <w:lvlJc w:val="left"/>
      <w:pPr>
        <w:ind w:left="4320" w:hanging="360"/>
      </w:pPr>
      <w:rPr>
        <w:rFonts w:ascii="Wingdings" w:hAnsi="Wingdings" w:cs="Wingdings" w:hint="default"/>
      </w:rPr>
    </w:lvl>
    <w:lvl w:ilvl="6" w:tplc="F08E1A48">
      <w:start w:val="1"/>
      <w:numFmt w:val="bullet"/>
      <w:lvlText w:val=""/>
      <w:lvlJc w:val="left"/>
      <w:pPr>
        <w:ind w:left="5040" w:hanging="360"/>
      </w:pPr>
      <w:rPr>
        <w:rFonts w:ascii="Symbol" w:hAnsi="Symbol" w:cs="Symbol" w:hint="default"/>
      </w:rPr>
    </w:lvl>
    <w:lvl w:ilvl="7" w:tplc="81E0FEC2">
      <w:start w:val="1"/>
      <w:numFmt w:val="bullet"/>
      <w:lvlText w:val="o"/>
      <w:lvlJc w:val="left"/>
      <w:pPr>
        <w:ind w:left="5760" w:hanging="360"/>
      </w:pPr>
      <w:rPr>
        <w:rFonts w:ascii="Courier New" w:hAnsi="Courier New" w:cs="Courier New" w:hint="default"/>
      </w:rPr>
    </w:lvl>
    <w:lvl w:ilvl="8" w:tplc="E07221FC">
      <w:start w:val="1"/>
      <w:numFmt w:val="bullet"/>
      <w:lvlText w:val=""/>
      <w:lvlJc w:val="left"/>
      <w:pPr>
        <w:ind w:left="6480" w:hanging="360"/>
      </w:pPr>
      <w:rPr>
        <w:rFonts w:ascii="Wingdings" w:hAnsi="Wingdings" w:cs="Wingdings" w:hint="default"/>
      </w:rPr>
    </w:lvl>
  </w:abstractNum>
  <w:abstractNum w:abstractNumId="29" w15:restartNumberingAfterBreak="0">
    <w:nsid w:val="77216D1F"/>
    <w:multiLevelType w:val="hybridMultilevel"/>
    <w:tmpl w:val="F69A2B42"/>
    <w:lvl w:ilvl="0" w:tplc="F49E0890">
      <w:start w:val="1"/>
      <w:numFmt w:val="bullet"/>
      <w:lvlText w:val=""/>
      <w:lvlJc w:val="left"/>
      <w:pPr>
        <w:ind w:left="720" w:hanging="360"/>
      </w:pPr>
      <w:rPr>
        <w:rFonts w:ascii="Symbol" w:hAnsi="Symbol" w:cs="Symbol" w:hint="default"/>
        <w:sz w:val="18"/>
        <w:szCs w:val="18"/>
      </w:rPr>
    </w:lvl>
    <w:lvl w:ilvl="1" w:tplc="F7644CDE">
      <w:start w:val="1"/>
      <w:numFmt w:val="bullet"/>
      <w:lvlText w:val="o"/>
      <w:lvlJc w:val="left"/>
      <w:pPr>
        <w:ind w:left="1440" w:hanging="360"/>
      </w:pPr>
      <w:rPr>
        <w:rFonts w:ascii="Courier New" w:hAnsi="Courier New" w:cs="Courier New" w:hint="default"/>
      </w:rPr>
    </w:lvl>
    <w:lvl w:ilvl="2" w:tplc="6F38395A">
      <w:start w:val="1"/>
      <w:numFmt w:val="bullet"/>
      <w:lvlText w:val=""/>
      <w:lvlJc w:val="left"/>
      <w:pPr>
        <w:ind w:left="2160" w:hanging="360"/>
      </w:pPr>
      <w:rPr>
        <w:rFonts w:ascii="Wingdings" w:hAnsi="Wingdings" w:cs="Wingdings" w:hint="default"/>
      </w:rPr>
    </w:lvl>
    <w:lvl w:ilvl="3" w:tplc="A0207DCC">
      <w:start w:val="1"/>
      <w:numFmt w:val="bullet"/>
      <w:lvlText w:val=""/>
      <w:lvlJc w:val="left"/>
      <w:pPr>
        <w:ind w:left="2880" w:hanging="360"/>
      </w:pPr>
      <w:rPr>
        <w:rFonts w:ascii="Symbol" w:hAnsi="Symbol" w:cs="Symbol" w:hint="default"/>
      </w:rPr>
    </w:lvl>
    <w:lvl w:ilvl="4" w:tplc="739A421C">
      <w:start w:val="1"/>
      <w:numFmt w:val="bullet"/>
      <w:lvlText w:val="o"/>
      <w:lvlJc w:val="left"/>
      <w:pPr>
        <w:ind w:left="3600" w:hanging="360"/>
      </w:pPr>
      <w:rPr>
        <w:rFonts w:ascii="Courier New" w:hAnsi="Courier New" w:cs="Courier New" w:hint="default"/>
      </w:rPr>
    </w:lvl>
    <w:lvl w:ilvl="5" w:tplc="88B4C742">
      <w:start w:val="1"/>
      <w:numFmt w:val="bullet"/>
      <w:lvlText w:val=""/>
      <w:lvlJc w:val="left"/>
      <w:pPr>
        <w:ind w:left="4320" w:hanging="360"/>
      </w:pPr>
      <w:rPr>
        <w:rFonts w:ascii="Wingdings" w:hAnsi="Wingdings" w:cs="Wingdings" w:hint="default"/>
      </w:rPr>
    </w:lvl>
    <w:lvl w:ilvl="6" w:tplc="E126EEA8">
      <w:start w:val="1"/>
      <w:numFmt w:val="bullet"/>
      <w:lvlText w:val=""/>
      <w:lvlJc w:val="left"/>
      <w:pPr>
        <w:ind w:left="5040" w:hanging="360"/>
      </w:pPr>
      <w:rPr>
        <w:rFonts w:ascii="Symbol" w:hAnsi="Symbol" w:cs="Symbol" w:hint="default"/>
      </w:rPr>
    </w:lvl>
    <w:lvl w:ilvl="7" w:tplc="463CBFB0">
      <w:start w:val="1"/>
      <w:numFmt w:val="bullet"/>
      <w:lvlText w:val="o"/>
      <w:lvlJc w:val="left"/>
      <w:pPr>
        <w:ind w:left="5760" w:hanging="360"/>
      </w:pPr>
      <w:rPr>
        <w:rFonts w:ascii="Courier New" w:hAnsi="Courier New" w:cs="Courier New" w:hint="default"/>
      </w:rPr>
    </w:lvl>
    <w:lvl w:ilvl="8" w:tplc="3F7E38D8">
      <w:start w:val="1"/>
      <w:numFmt w:val="bullet"/>
      <w:lvlText w:val=""/>
      <w:lvlJc w:val="left"/>
      <w:pPr>
        <w:ind w:left="6480" w:hanging="360"/>
      </w:pPr>
      <w:rPr>
        <w:rFonts w:ascii="Wingdings" w:hAnsi="Wingdings" w:cs="Wingdings" w:hint="default"/>
      </w:rPr>
    </w:lvl>
  </w:abstractNum>
  <w:num w:numId="1" w16cid:durableId="1896354433">
    <w:abstractNumId w:val="20"/>
  </w:num>
  <w:num w:numId="2" w16cid:durableId="364448197">
    <w:abstractNumId w:val="23"/>
  </w:num>
  <w:num w:numId="3" w16cid:durableId="1830562883">
    <w:abstractNumId w:val="24"/>
  </w:num>
  <w:num w:numId="4" w16cid:durableId="1012492457">
    <w:abstractNumId w:val="22"/>
  </w:num>
  <w:num w:numId="5" w16cid:durableId="322126234">
    <w:abstractNumId w:val="15"/>
  </w:num>
  <w:num w:numId="6" w16cid:durableId="1925606820">
    <w:abstractNumId w:val="13"/>
  </w:num>
  <w:num w:numId="7" w16cid:durableId="288752917">
    <w:abstractNumId w:val="19"/>
  </w:num>
  <w:num w:numId="8" w16cid:durableId="784471840">
    <w:abstractNumId w:val="2"/>
  </w:num>
  <w:num w:numId="9" w16cid:durableId="991836570">
    <w:abstractNumId w:val="27"/>
  </w:num>
  <w:num w:numId="10" w16cid:durableId="983778765">
    <w:abstractNumId w:val="16"/>
  </w:num>
  <w:num w:numId="11" w16cid:durableId="50203566">
    <w:abstractNumId w:val="8"/>
  </w:num>
  <w:num w:numId="12" w16cid:durableId="564922132">
    <w:abstractNumId w:val="4"/>
  </w:num>
  <w:num w:numId="13" w16cid:durableId="1149245589">
    <w:abstractNumId w:val="12"/>
  </w:num>
  <w:num w:numId="14" w16cid:durableId="184755985">
    <w:abstractNumId w:val="29"/>
  </w:num>
  <w:num w:numId="15" w16cid:durableId="401373401">
    <w:abstractNumId w:val="5"/>
  </w:num>
  <w:num w:numId="16" w16cid:durableId="683943110">
    <w:abstractNumId w:val="26"/>
  </w:num>
  <w:num w:numId="17" w16cid:durableId="1089890330">
    <w:abstractNumId w:val="21"/>
  </w:num>
  <w:num w:numId="18" w16cid:durableId="1799716570">
    <w:abstractNumId w:val="3"/>
  </w:num>
  <w:num w:numId="19" w16cid:durableId="1048840499">
    <w:abstractNumId w:val="25"/>
  </w:num>
  <w:num w:numId="20" w16cid:durableId="1005790233">
    <w:abstractNumId w:val="17"/>
  </w:num>
  <w:num w:numId="21" w16cid:durableId="363797497">
    <w:abstractNumId w:val="11"/>
  </w:num>
  <w:num w:numId="22" w16cid:durableId="1858421941">
    <w:abstractNumId w:val="28"/>
  </w:num>
  <w:num w:numId="23" w16cid:durableId="1590041949">
    <w:abstractNumId w:val="6"/>
  </w:num>
  <w:num w:numId="24" w16cid:durableId="1812019444">
    <w:abstractNumId w:val="14"/>
  </w:num>
  <w:num w:numId="25" w16cid:durableId="2127851914">
    <w:abstractNumId w:val="7"/>
  </w:num>
  <w:num w:numId="26" w16cid:durableId="1607493632">
    <w:abstractNumId w:val="9"/>
  </w:num>
  <w:num w:numId="27" w16cid:durableId="1748304761">
    <w:abstractNumId w:val="10"/>
  </w:num>
  <w:num w:numId="28" w16cid:durableId="346181713">
    <w:abstractNumId w:val="18"/>
  </w:num>
  <w:num w:numId="29" w16cid:durableId="2017919529">
    <w:abstractNumId w:val="0"/>
  </w:num>
  <w:num w:numId="30" w16cid:durableId="16672501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E76C6"/>
    <w:rsid w:val="000F7627"/>
    <w:rsid w:val="00127127"/>
    <w:rsid w:val="00134892"/>
    <w:rsid w:val="001D5C4B"/>
    <w:rsid w:val="00204EDB"/>
    <w:rsid w:val="002634AA"/>
    <w:rsid w:val="002D58B5"/>
    <w:rsid w:val="0033249E"/>
    <w:rsid w:val="00337E4D"/>
    <w:rsid w:val="00343395"/>
    <w:rsid w:val="003A1AA2"/>
    <w:rsid w:val="00407613"/>
    <w:rsid w:val="00411346"/>
    <w:rsid w:val="004702FB"/>
    <w:rsid w:val="00471503"/>
    <w:rsid w:val="0049479E"/>
    <w:rsid w:val="004D2F9F"/>
    <w:rsid w:val="004F2927"/>
    <w:rsid w:val="0052142A"/>
    <w:rsid w:val="0053510E"/>
    <w:rsid w:val="005423BF"/>
    <w:rsid w:val="005B6195"/>
    <w:rsid w:val="006347C3"/>
    <w:rsid w:val="006975C6"/>
    <w:rsid w:val="006A19AB"/>
    <w:rsid w:val="006A5918"/>
    <w:rsid w:val="006B2936"/>
    <w:rsid w:val="006F1DA5"/>
    <w:rsid w:val="007109D5"/>
    <w:rsid w:val="00750CAE"/>
    <w:rsid w:val="00785F39"/>
    <w:rsid w:val="007C3EA0"/>
    <w:rsid w:val="007D6FB3"/>
    <w:rsid w:val="007E0E83"/>
    <w:rsid w:val="008278F5"/>
    <w:rsid w:val="008A1B7C"/>
    <w:rsid w:val="008B72CE"/>
    <w:rsid w:val="00930868"/>
    <w:rsid w:val="00960022"/>
    <w:rsid w:val="00A52459"/>
    <w:rsid w:val="00AF7FB0"/>
    <w:rsid w:val="00B05771"/>
    <w:rsid w:val="00B169F3"/>
    <w:rsid w:val="00B279A6"/>
    <w:rsid w:val="00B50226"/>
    <w:rsid w:val="00B757D1"/>
    <w:rsid w:val="00B93434"/>
    <w:rsid w:val="00BA079D"/>
    <w:rsid w:val="00BC2D61"/>
    <w:rsid w:val="00C02EF0"/>
    <w:rsid w:val="00C125C6"/>
    <w:rsid w:val="00C24613"/>
    <w:rsid w:val="00C315C9"/>
    <w:rsid w:val="00C4793C"/>
    <w:rsid w:val="00CD6E25"/>
    <w:rsid w:val="00D379CF"/>
    <w:rsid w:val="00D60A0B"/>
    <w:rsid w:val="00D7467F"/>
    <w:rsid w:val="00D931BF"/>
    <w:rsid w:val="00DD2FA1"/>
    <w:rsid w:val="00E55B9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88EF6"/>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673</Words>
  <Characters>3838</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Marija Žefran</cp:lastModifiedBy>
  <cp:revision>4</cp:revision>
  <dcterms:created xsi:type="dcterms:W3CDTF">2026-04-23T07:05:00Z</dcterms:created>
  <dcterms:modified xsi:type="dcterms:W3CDTF">2026-04-23T07:10:00Z</dcterms:modified>
</cp:coreProperties>
</file>